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66DD3EB9" w14:textId="77777777" w:rsidR="00FF6836" w:rsidRPr="000B5CB1" w:rsidRDefault="00FF6836" w:rsidP="00AF7943">
      <w:pPr>
        <w:pStyle w:val="Naslov"/>
        <w:spacing w:line="312" w:lineRule="auto"/>
        <w:jc w:val="left"/>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187AA994" w:rsidR="00A74734" w:rsidRPr="000B5CB1" w:rsidRDefault="00AF7943" w:rsidP="00AF7943">
      <w:pPr>
        <w:pStyle w:val="Brezrazmikov"/>
        <w:spacing w:line="312" w:lineRule="auto"/>
        <w:rPr>
          <w:b/>
          <w:sz w:val="22"/>
          <w:szCs w:val="22"/>
        </w:rPr>
      </w:pPr>
      <w:r>
        <w:rPr>
          <w:b/>
          <w:sz w:val="22"/>
          <w:szCs w:val="22"/>
        </w:rPr>
        <w:t xml:space="preserve">                  </w:t>
      </w:r>
      <w:r w:rsidR="006D45C3">
        <w:rPr>
          <w:b/>
          <w:sz w:val="22"/>
          <w:szCs w:val="22"/>
        </w:rPr>
        <w:t>»DOBAVA</w:t>
      </w:r>
      <w:r>
        <w:rPr>
          <w:b/>
          <w:sz w:val="22"/>
          <w:szCs w:val="22"/>
        </w:rPr>
        <w:t xml:space="preserve"> MATERIALA ZA INTERVENTNO RADIOLOGIJO ZA 4 LETA</w:t>
      </w:r>
      <w:r w:rsidR="006D45C3">
        <w:rPr>
          <w:b/>
          <w:sz w:val="22"/>
          <w:szCs w:val="22"/>
        </w:rPr>
        <w: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7211531D"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F53687">
        <w:rPr>
          <w:rStyle w:val="Krepko"/>
          <w:bCs/>
          <w:sz w:val="22"/>
          <w:szCs w:val="22"/>
        </w:rPr>
        <w:t>julij</w:t>
      </w:r>
      <w:r w:rsidR="00764BF5">
        <w:rPr>
          <w:rStyle w:val="Krepko"/>
          <w:bCs/>
          <w:sz w:val="22"/>
          <w:szCs w:val="22"/>
        </w:rPr>
        <w:t xml:space="preserve"> 202</w:t>
      </w:r>
      <w:r w:rsidR="002166FF">
        <w:rPr>
          <w:rStyle w:val="Krepko"/>
          <w:bCs/>
          <w:sz w:val="22"/>
          <w:szCs w:val="22"/>
        </w:rPr>
        <w:t>5</w:t>
      </w:r>
    </w:p>
    <w:p w14:paraId="7C8BA802" w14:textId="77777777" w:rsidR="001252EA" w:rsidRDefault="001252EA" w:rsidP="000D4BAF">
      <w:pPr>
        <w:pStyle w:val="Brezrazmikov"/>
        <w:spacing w:line="312" w:lineRule="auto"/>
        <w:jc w:val="center"/>
        <w:rPr>
          <w:rStyle w:val="Krepko"/>
          <w:bCs/>
          <w:sz w:val="22"/>
          <w:szCs w:val="22"/>
        </w:rPr>
      </w:pPr>
    </w:p>
    <w:p w14:paraId="491416AB" w14:textId="77777777" w:rsidR="00F53687" w:rsidRPr="000B5CB1" w:rsidRDefault="00F53687"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386AEA98"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5059CA">
        <w:rPr>
          <w:b/>
          <w:bCs/>
          <w:u w:val="single"/>
        </w:rPr>
        <w:t>44</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04405045" w14:textId="36293B96" w:rsidR="00F837CC" w:rsidRPr="000B5CB1" w:rsidRDefault="00F837CC" w:rsidP="00504AEB">
      <w:pPr>
        <w:pStyle w:val="BodyText22"/>
        <w:spacing w:line="312" w:lineRule="auto"/>
        <w:ind w:left="0"/>
        <w:rPr>
          <w:b/>
          <w:bCs/>
          <w:szCs w:val="22"/>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504AEB">
        <w:rPr>
          <w:rFonts w:ascii="Times New Roman" w:hAnsi="Times New Roman"/>
          <w:szCs w:val="22"/>
          <w:lang w:val="sl-SI"/>
        </w:rPr>
        <w:t>4 let.</w:t>
      </w:r>
      <w:r w:rsidR="001E3AB8">
        <w:rPr>
          <w:rFonts w:ascii="Times New Roman" w:hAnsi="Times New Roman"/>
          <w:szCs w:val="22"/>
          <w:lang w:val="sl-SI"/>
        </w:rPr>
        <w:t xml:space="preserve"> </w:t>
      </w:r>
      <w:bookmarkEnd w:id="0"/>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209ABA3D" w:rsidR="000D4BAF" w:rsidRPr="006D45C3" w:rsidRDefault="00F41F91" w:rsidP="00764A92">
      <w:pPr>
        <w:pStyle w:val="Brezrazmikov"/>
        <w:spacing w:line="312" w:lineRule="auto"/>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w:t>
      </w:r>
      <w:r w:rsidRPr="006D45C3">
        <w:rPr>
          <w:b/>
          <w:bCs/>
          <w:sz w:val="22"/>
          <w:szCs w:val="22"/>
        </w:rPr>
        <w:t>je</w:t>
      </w:r>
      <w:r w:rsidR="00F53687">
        <w:rPr>
          <w:b/>
          <w:bCs/>
          <w:sz w:val="22"/>
          <w:szCs w:val="22"/>
        </w:rPr>
        <w:t xml:space="preserve"> </w:t>
      </w:r>
      <w:r w:rsidR="00AF7943">
        <w:rPr>
          <w:b/>
          <w:bCs/>
          <w:sz w:val="22"/>
          <w:szCs w:val="22"/>
        </w:rPr>
        <w:t>»DOBAVA MATERIALA ZA INTERVENTNO RADIOLOGIJO ZA 4 LETA</w:t>
      </w:r>
      <w:r w:rsidR="009738F4" w:rsidRPr="006D45C3">
        <w:rPr>
          <w:b/>
          <w:bCs/>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24C93E8F" w:rsidR="00A317AF" w:rsidRDefault="0063465A" w:rsidP="000D4BAF">
      <w:pPr>
        <w:spacing w:line="312" w:lineRule="auto"/>
        <w:jc w:val="both"/>
        <w:rPr>
          <w:bCs/>
          <w:sz w:val="22"/>
          <w:szCs w:val="22"/>
        </w:rPr>
      </w:pPr>
      <w:r w:rsidRPr="000B5CB1">
        <w:rPr>
          <w:bCs/>
          <w:sz w:val="22"/>
          <w:szCs w:val="22"/>
        </w:rPr>
        <w:t xml:space="preserve">Predmet naročila je razdeljen na </w:t>
      </w:r>
      <w:r w:rsidR="005059CA">
        <w:rPr>
          <w:bCs/>
          <w:sz w:val="22"/>
          <w:szCs w:val="22"/>
        </w:rPr>
        <w:t>147</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61BE4C2B" w14:textId="77777777" w:rsidR="00844680" w:rsidRDefault="00844680" w:rsidP="000D4BAF">
      <w:pPr>
        <w:spacing w:line="312" w:lineRule="auto"/>
        <w:jc w:val="both"/>
        <w:rPr>
          <w:sz w:val="22"/>
          <w:szCs w:val="22"/>
        </w:rPr>
      </w:pPr>
    </w:p>
    <w:p w14:paraId="5C9BD05B" w14:textId="77777777" w:rsidR="00844680" w:rsidRPr="00844680" w:rsidRDefault="00844680" w:rsidP="00844680">
      <w:pPr>
        <w:jc w:val="both"/>
        <w:rPr>
          <w:bCs/>
          <w:sz w:val="22"/>
          <w:szCs w:val="22"/>
        </w:rPr>
      </w:pPr>
      <w:r w:rsidRPr="00844680">
        <w:rPr>
          <w:bCs/>
          <w:sz w:val="22"/>
          <w:szCs w:val="22"/>
        </w:rPr>
        <w:t xml:space="preserve">Ponudnik mora podati ponudbo za vse artikle v posameznem sklopu. </w:t>
      </w:r>
    </w:p>
    <w:p w14:paraId="3E1BEA2A" w14:textId="77777777" w:rsidR="002A1C46" w:rsidRPr="000B5CB1" w:rsidRDefault="002A1C46" w:rsidP="000D4BAF">
      <w:pPr>
        <w:spacing w:line="312" w:lineRule="auto"/>
        <w:jc w:val="both"/>
        <w:rPr>
          <w:sz w:val="22"/>
          <w:szCs w:val="22"/>
        </w:rPr>
      </w:pPr>
    </w:p>
    <w:p w14:paraId="4FF32838" w14:textId="03532CD0" w:rsidR="0045209F" w:rsidRDefault="0045209F" w:rsidP="000D4BAF">
      <w:pPr>
        <w:spacing w:line="312" w:lineRule="auto"/>
        <w:jc w:val="both"/>
        <w:rPr>
          <w:sz w:val="22"/>
          <w:szCs w:val="22"/>
        </w:rPr>
      </w:pPr>
      <w:r w:rsidRPr="000B5CB1">
        <w:rPr>
          <w:sz w:val="22"/>
          <w:szCs w:val="22"/>
        </w:rPr>
        <w:t>Okvirni sporazum se sklepa za obdobje</w:t>
      </w:r>
      <w:r w:rsidR="007F2820">
        <w:rPr>
          <w:sz w:val="22"/>
          <w:szCs w:val="22"/>
        </w:rPr>
        <w:t xml:space="preserve"> </w:t>
      </w:r>
      <w:r w:rsidR="005059CA">
        <w:rPr>
          <w:sz w:val="22"/>
          <w:szCs w:val="22"/>
        </w:rPr>
        <w:t>4</w:t>
      </w:r>
      <w:r w:rsidR="006D45C3">
        <w:rPr>
          <w:sz w:val="22"/>
          <w:szCs w:val="22"/>
        </w:rPr>
        <w:t xml:space="preserve"> </w:t>
      </w:r>
      <w:r w:rsidR="005059CA">
        <w:rPr>
          <w:sz w:val="22"/>
          <w:szCs w:val="22"/>
        </w:rPr>
        <w:t>let</w:t>
      </w:r>
      <w:r w:rsidR="007F2820">
        <w:rPr>
          <w:sz w:val="22"/>
          <w:szCs w:val="22"/>
        </w:rPr>
        <w:t>.</w:t>
      </w:r>
    </w:p>
    <w:p w14:paraId="293F5BC2" w14:textId="77777777" w:rsidR="00EE5F41" w:rsidRDefault="00EE5F41" w:rsidP="000D4BAF">
      <w:pPr>
        <w:spacing w:line="312" w:lineRule="auto"/>
        <w:jc w:val="both"/>
        <w:rPr>
          <w:sz w:val="22"/>
          <w:szCs w:val="22"/>
        </w:rPr>
      </w:pPr>
    </w:p>
    <w:p w14:paraId="6496A0E6" w14:textId="31E8F5B8" w:rsidR="00844680" w:rsidRPr="00363C99" w:rsidRDefault="00B06251" w:rsidP="00844680">
      <w:pPr>
        <w:jc w:val="both"/>
        <w:rPr>
          <w:bCs/>
          <w:sz w:val="22"/>
          <w:szCs w:val="22"/>
        </w:rPr>
      </w:pPr>
      <w:r w:rsidRPr="000B5CB1">
        <w:rPr>
          <w:sz w:val="22"/>
          <w:szCs w:val="22"/>
        </w:rPr>
        <w:t xml:space="preserve">Nakup količin bo </w:t>
      </w:r>
      <w:r>
        <w:rPr>
          <w:sz w:val="22"/>
          <w:szCs w:val="22"/>
        </w:rPr>
        <w:t xml:space="preserve">naročnik do naslednjega odpiranja konkurence </w:t>
      </w:r>
      <w:r w:rsidRPr="000B5CB1">
        <w:rPr>
          <w:sz w:val="22"/>
          <w:szCs w:val="22"/>
        </w:rPr>
        <w:t xml:space="preserve"> dobavljal od ponudnika, ki bo po tem pozivu oddal najnižjo ponudbeno ceno. </w:t>
      </w:r>
      <w:r w:rsidRPr="000B5CB1">
        <w:rPr>
          <w:bCs/>
          <w:sz w:val="22"/>
          <w:szCs w:val="22"/>
        </w:rPr>
        <w:t xml:space="preserve">Naročnik bo odpiral konkurenco glede na potrebe naročnika predvidoma na </w:t>
      </w:r>
      <w:r>
        <w:rPr>
          <w:bCs/>
          <w:sz w:val="22"/>
          <w:szCs w:val="22"/>
        </w:rPr>
        <w:t>2 leti.</w:t>
      </w:r>
      <w:r w:rsidRPr="000B5CB1">
        <w:rPr>
          <w:bCs/>
          <w:sz w:val="22"/>
          <w:szCs w:val="22"/>
        </w:rPr>
        <w:t xml:space="preserve"> </w:t>
      </w:r>
      <w:r w:rsidRPr="000B5CB1">
        <w:rPr>
          <w:sz w:val="22"/>
          <w:szCs w:val="22"/>
        </w:rPr>
        <w:t xml:space="preserve">Ponudbene cene so fiksne in zavezujoče ves čas </w:t>
      </w:r>
      <w:r>
        <w:rPr>
          <w:sz w:val="22"/>
          <w:szCs w:val="22"/>
        </w:rPr>
        <w:t xml:space="preserve">do naslednjega odpiranja konkurenco </w:t>
      </w:r>
      <w:r w:rsidRPr="000B5CB1">
        <w:rPr>
          <w:sz w:val="22"/>
          <w:szCs w:val="22"/>
        </w:rPr>
        <w:t xml:space="preserve">kar je obvezujoče tudi za tistega ponudnika, ki v posameznem odpiranju konkurence ni bil izbran kot najugodnejši ponudnik (za primer dobave blaga, v kolikor izbrani ponudnik ne bo mogel </w:t>
      </w:r>
      <w:r w:rsidRPr="000B5CB1">
        <w:rPr>
          <w:sz w:val="22"/>
          <w:szCs w:val="22"/>
        </w:rPr>
        <w:lastRenderedPageBreak/>
        <w:t xml:space="preserve">zagotoviti kakovostne, pravočasne dobave naročenega blaga). </w:t>
      </w:r>
      <w:r w:rsidR="00844680" w:rsidRPr="00363C99">
        <w:rPr>
          <w:bCs/>
          <w:sz w:val="22"/>
          <w:szCs w:val="22"/>
        </w:rPr>
        <w:t>Naročnik bo izvedbene pogoje opredelil v vsakem posamičnem odpiranju konkurence, merilo za izbor najugodnejšega ponudnika v postopku odpiranja konkurence je najnižja cena.  Ob posameznem odpiranju konkurence oziroma povpraševanju bodo  iz obrazca predračuna razvidne okvirno potrebne količine za obdobje za katerega se bo odpirala konkurenca.</w:t>
      </w:r>
    </w:p>
    <w:p w14:paraId="7F0E3A78" w14:textId="01A77F69" w:rsidR="00B06251" w:rsidRPr="000B5CB1" w:rsidRDefault="00B06251" w:rsidP="00B06251">
      <w:pPr>
        <w:spacing w:line="312" w:lineRule="auto"/>
        <w:jc w:val="both"/>
        <w:rPr>
          <w:sz w:val="22"/>
          <w:szCs w:val="22"/>
        </w:rPr>
      </w:pPr>
    </w:p>
    <w:p w14:paraId="1C752421" w14:textId="77777777" w:rsidR="0059123F" w:rsidRDefault="0059123F" w:rsidP="0059123F">
      <w:pPr>
        <w:jc w:val="both"/>
        <w:rPr>
          <w:sz w:val="22"/>
          <w:szCs w:val="22"/>
        </w:rPr>
      </w:pPr>
      <w:r w:rsidRPr="0059123F">
        <w:rPr>
          <w:sz w:val="22"/>
          <w:szCs w:val="22"/>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2CFBF3D9" w14:textId="77777777" w:rsidR="00844680" w:rsidRPr="00844680" w:rsidRDefault="00844680" w:rsidP="0059123F">
      <w:pPr>
        <w:jc w:val="both"/>
        <w:rPr>
          <w:sz w:val="22"/>
          <w:szCs w:val="22"/>
        </w:rPr>
      </w:pPr>
    </w:p>
    <w:p w14:paraId="7A941851" w14:textId="77777777" w:rsidR="00844680" w:rsidRPr="00844680" w:rsidRDefault="00844680" w:rsidP="00844680">
      <w:pPr>
        <w:jc w:val="both"/>
        <w:rPr>
          <w:sz w:val="22"/>
          <w:szCs w:val="22"/>
        </w:rPr>
      </w:pPr>
      <w:r w:rsidRPr="00844680">
        <w:rPr>
          <w:sz w:val="22"/>
          <w:szCs w:val="22"/>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w:t>
      </w:r>
    </w:p>
    <w:p w14:paraId="1E75CC92" w14:textId="77777777" w:rsidR="00844680" w:rsidRPr="00844680" w:rsidRDefault="00844680" w:rsidP="00844680">
      <w:pPr>
        <w:jc w:val="both"/>
        <w:rPr>
          <w:sz w:val="22"/>
          <w:szCs w:val="22"/>
        </w:rPr>
      </w:pPr>
    </w:p>
    <w:p w14:paraId="2835BB4E" w14:textId="77777777" w:rsidR="00844680" w:rsidRPr="00844680" w:rsidRDefault="00844680" w:rsidP="00844680">
      <w:pPr>
        <w:jc w:val="both"/>
        <w:rPr>
          <w:sz w:val="22"/>
          <w:szCs w:val="22"/>
        </w:rPr>
      </w:pPr>
      <w:r w:rsidRPr="00844680">
        <w:rPr>
          <w:sz w:val="22"/>
          <w:szCs w:val="22"/>
        </w:rPr>
        <w:t>Okvirni sporazum je treba podpisati v roku petih (5) delovnih dneh od prejema naročnikovega poziva k podpisu sporazuma.</w:t>
      </w:r>
    </w:p>
    <w:p w14:paraId="5FE60614" w14:textId="77777777" w:rsidR="00B06251" w:rsidRPr="00844680" w:rsidRDefault="00B06251" w:rsidP="00B06251">
      <w:pPr>
        <w:spacing w:line="312" w:lineRule="auto"/>
        <w:jc w:val="both"/>
        <w:rPr>
          <w:sz w:val="22"/>
          <w:szCs w:val="22"/>
        </w:rPr>
      </w:pPr>
    </w:p>
    <w:p w14:paraId="16840A1B" w14:textId="77777777" w:rsidR="00B06251" w:rsidRPr="00844680" w:rsidRDefault="00B06251" w:rsidP="00B06251">
      <w:pPr>
        <w:spacing w:line="312" w:lineRule="auto"/>
        <w:jc w:val="both"/>
        <w:rPr>
          <w:sz w:val="22"/>
          <w:szCs w:val="22"/>
        </w:rPr>
      </w:pPr>
      <w:r w:rsidRPr="00844680">
        <w:rPr>
          <w:sz w:val="22"/>
          <w:szCs w:val="22"/>
        </w:rPr>
        <w:t>Variantne ponudbe niso dopustne.</w:t>
      </w:r>
    </w:p>
    <w:p w14:paraId="2D1AFAA4" w14:textId="77777777" w:rsidR="00B06251" w:rsidRPr="00844680" w:rsidRDefault="00B0625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4F4E4F76"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4C41D441" w14:textId="77777777" w:rsidR="00F53687" w:rsidRPr="000B5CB1" w:rsidRDefault="00F53687" w:rsidP="00F53687">
      <w:pPr>
        <w:widowControl w:val="0"/>
        <w:overflowPunct w:val="0"/>
        <w:autoSpaceDE w:val="0"/>
        <w:autoSpaceDN w:val="0"/>
        <w:adjustRightInd w:val="0"/>
        <w:spacing w:line="312" w:lineRule="auto"/>
        <w:jc w:val="both"/>
        <w:rPr>
          <w:sz w:val="22"/>
          <w:szCs w:val="22"/>
        </w:rPr>
      </w:pP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w:t>
      </w:r>
      <w:r w:rsidRPr="000B5CB1">
        <w:rPr>
          <w:sz w:val="22"/>
          <w:szCs w:val="22"/>
        </w:rPr>
        <w:lastRenderedPageBreak/>
        <w:t xml:space="preserve">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7CA9D82B" w14:textId="5FADC262" w:rsidR="00593C51" w:rsidRDefault="00F41F91" w:rsidP="00F53687">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EB31968" w14:textId="77777777" w:rsidR="00593C51" w:rsidRPr="000B5CB1" w:rsidRDefault="00593C51"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250FF12" w14:textId="77777777" w:rsidR="00A96218" w:rsidRDefault="00A96218" w:rsidP="00A96218">
      <w:pPr>
        <w:pStyle w:val="Odstavekseznama"/>
        <w:rPr>
          <w:sz w:val="22"/>
          <w:szCs w:val="22"/>
        </w:rPr>
      </w:pPr>
    </w:p>
    <w:p w14:paraId="0CF87299" w14:textId="77777777" w:rsidR="00A96218" w:rsidRPr="000B5CB1" w:rsidRDefault="00A96218" w:rsidP="000D4BAF">
      <w:pPr>
        <w:widowControl w:val="0"/>
        <w:numPr>
          <w:ilvl w:val="0"/>
          <w:numId w:val="9"/>
        </w:numPr>
        <w:overflowPunct w:val="0"/>
        <w:autoSpaceDE w:val="0"/>
        <w:autoSpaceDN w:val="0"/>
        <w:adjustRightInd w:val="0"/>
        <w:spacing w:line="312" w:lineRule="auto"/>
        <w:jc w:val="both"/>
        <w:rPr>
          <w:sz w:val="22"/>
          <w:szCs w:val="22"/>
        </w:rPr>
      </w:pPr>
    </w:p>
    <w:p w14:paraId="34C19438" w14:textId="13F407C2"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w:t>
      </w:r>
      <w:r w:rsidR="00A96218">
        <w:rPr>
          <w:sz w:val="22"/>
          <w:szCs w:val="22"/>
        </w:rPr>
        <w:t xml:space="preserve"> obrazcu</w:t>
      </w:r>
      <w:r w:rsidRPr="000B5CB1">
        <w:rPr>
          <w:sz w:val="22"/>
          <w:szCs w:val="22"/>
        </w:rPr>
        <w:t xml:space="preserve"> </w:t>
      </w:r>
      <w:r w:rsidR="00A96218">
        <w:rPr>
          <w:sz w:val="22"/>
          <w:szCs w:val="22"/>
        </w:rPr>
        <w:t xml:space="preserve">ESPD </w:t>
      </w:r>
      <w:r w:rsidRPr="000B5CB1">
        <w:rPr>
          <w:sz w:val="22"/>
          <w:szCs w:val="22"/>
        </w:rPr>
        <w:t>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565C70C6" w14:textId="335F4CFF" w:rsidR="00A96218" w:rsidRPr="000B5CB1" w:rsidRDefault="00A96218" w:rsidP="000D4BAF">
      <w:pPr>
        <w:widowControl w:val="0"/>
        <w:overflowPunct w:val="0"/>
        <w:autoSpaceDE w:val="0"/>
        <w:autoSpaceDN w:val="0"/>
        <w:adjustRightInd w:val="0"/>
        <w:spacing w:line="312" w:lineRule="auto"/>
        <w:jc w:val="both"/>
        <w:rPr>
          <w:sz w:val="22"/>
          <w:szCs w:val="22"/>
        </w:rPr>
      </w:pPr>
      <w:r>
        <w:rPr>
          <w:sz w:val="22"/>
          <w:szCs w:val="22"/>
        </w:rPr>
        <w:t>V primeru skupne ponudbe je potrebno za vsakega od sodelujočih gospodarskih subjektov predložiti ločen obrazec ESPD v zvezi z oddajo javnega naročila.</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je javno naročilo v izvajanje oddano ponudnikom, ki so oddali skupno ponudbo, menjava članov skupine tekom izvajanja pogodbe ni mogoča. V kolikor kateri od članov skupine želi prenehati </w:t>
      </w:r>
      <w:r w:rsidRPr="000B5CB1">
        <w:rPr>
          <w:sz w:val="22"/>
          <w:szCs w:val="22"/>
        </w:rPr>
        <w:lastRenderedPageBreak/>
        <w:t>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w:t>
      </w:r>
      <w:r w:rsidRPr="000B5CB1">
        <w:rPr>
          <w:sz w:val="22"/>
          <w:szCs w:val="22"/>
        </w:rPr>
        <w:lastRenderedPageBreak/>
        <w:t>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3E08381C" w14:textId="3EFF5645" w:rsidR="00AF7943" w:rsidRPr="00C00DA6" w:rsidRDefault="001D72D6" w:rsidP="00C00DA6">
      <w:pPr>
        <w:pStyle w:val="Golobesedilo"/>
        <w:spacing w:line="276" w:lineRule="auto"/>
        <w:jc w:val="both"/>
        <w:rPr>
          <w:rFonts w:ascii="Times New Roman" w:hAnsi="Times New Roman"/>
          <w:sz w:val="24"/>
          <w:szCs w:val="24"/>
        </w:rPr>
      </w:pPr>
      <w:r w:rsidRPr="00E14C89">
        <w:rPr>
          <w:rFonts w:ascii="Times New Roman" w:hAnsi="Times New Roman"/>
          <w:sz w:val="24"/>
          <w:szCs w:val="24"/>
        </w:rPr>
        <w:t xml:space="preserve">V kolikor bo za posamezni sklop oddanih več ponudb z isto ceno različnih ponudnikov,  bo naročnik izbral ponudnika, ki je v sistem </w:t>
      </w:r>
      <w:proofErr w:type="spellStart"/>
      <w:r w:rsidRPr="00E14C89">
        <w:rPr>
          <w:rFonts w:ascii="Times New Roman" w:hAnsi="Times New Roman"/>
          <w:sz w:val="24"/>
          <w:szCs w:val="24"/>
        </w:rPr>
        <w:t>eJN</w:t>
      </w:r>
      <w:proofErr w:type="spellEnd"/>
      <w:r w:rsidRPr="00E14C89">
        <w:rPr>
          <w:rFonts w:ascii="Times New Roman" w:hAnsi="Times New Roman"/>
          <w:sz w:val="24"/>
          <w:szCs w:val="24"/>
        </w:rPr>
        <w:t xml:space="preserve">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32B5FA0E" w14:textId="77E2830B" w:rsidR="00215AF5" w:rsidRDefault="00346A6F" w:rsidP="00593C51">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04EF82FB" w14:textId="77777777" w:rsidR="00AF7943" w:rsidRPr="00593C51" w:rsidRDefault="00AF7943" w:rsidP="00593C51">
      <w:pPr>
        <w:pStyle w:val="BodyText22"/>
        <w:spacing w:line="312" w:lineRule="auto"/>
        <w:ind w:left="0"/>
        <w:rPr>
          <w:rFonts w:ascii="Times New Roman" w:hAnsi="Times New Roman"/>
          <w:szCs w:val="22"/>
          <w:lang w:val="sl-SI"/>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Pri sestavi ponudbene cene mora ponudnik upoštevati vse vsebine, zajete z razpisno dokumentacijo in </w:t>
      </w:r>
      <w:r w:rsidRPr="000B5CB1">
        <w:rPr>
          <w:sz w:val="22"/>
          <w:szCs w:val="22"/>
        </w:rPr>
        <w:lastRenderedPageBreak/>
        <w:t>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lastRenderedPageBreak/>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593C51">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w:t>
      </w:r>
      <w:r w:rsidR="00DD6130" w:rsidRPr="000B5CB1">
        <w:rPr>
          <w:sz w:val="22"/>
          <w:szCs w:val="22"/>
        </w:rPr>
        <w:lastRenderedPageBreak/>
        <w:t xml:space="preserve">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lastRenderedPageBreak/>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68BBCCE0" w:rsidR="00D55B09" w:rsidRDefault="00DD2F43" w:rsidP="000D4BAF">
      <w:pPr>
        <w:spacing w:line="312" w:lineRule="auto"/>
        <w:jc w:val="both"/>
        <w:rPr>
          <w:rFonts w:ascii="Mulish" w:hAnsi="Mulish"/>
          <w:color w:val="222133"/>
          <w:sz w:val="21"/>
          <w:szCs w:val="21"/>
        </w:rPr>
      </w:pPr>
      <w:r>
        <w:rPr>
          <w:sz w:val="22"/>
          <w:szCs w:val="22"/>
        </w:rPr>
        <w:t>Ponudnik mora v ponudbi predložiti brezpogojno, brez protesta in na prvi poziv unovčljivo menično izjavo</w:t>
      </w:r>
      <w:r w:rsidR="00EB1B48">
        <w:rPr>
          <w:sz w:val="22"/>
          <w:szCs w:val="22"/>
        </w:rPr>
        <w:t xml:space="preserve"> (OBR-8)</w:t>
      </w:r>
      <w:r>
        <w:rPr>
          <w:sz w:val="22"/>
          <w:szCs w:val="22"/>
        </w:rPr>
        <w:t xml:space="preserve">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D55B09">
        <w:rPr>
          <w:rFonts w:ascii="Mulish" w:hAnsi="Mulish"/>
          <w:color w:val="222133"/>
          <w:sz w:val="21"/>
          <w:szCs w:val="21"/>
        </w:rPr>
        <w:t>Ponudnik, ki oddaja ponudbo za več 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798D1E02" w14:textId="1F47EF7F" w:rsidR="00EE5F41" w:rsidRDefault="00D55B09" w:rsidP="000D4BAF">
      <w:pPr>
        <w:spacing w:line="312" w:lineRule="auto"/>
        <w:jc w:val="both"/>
        <w:rPr>
          <w:sz w:val="22"/>
          <w:szCs w:val="22"/>
        </w:rPr>
      </w:pPr>
      <w:r>
        <w:rPr>
          <w:rFonts w:ascii="Mulish" w:hAnsi="Mulish"/>
          <w:color w:val="222133"/>
          <w:sz w:val="21"/>
          <w:szCs w:val="21"/>
        </w:rPr>
        <w:t xml:space="preserve"> </w:t>
      </w:r>
    </w:p>
    <w:p w14:paraId="6B8358F0" w14:textId="75CEA05F"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zavarovanje resnosti ponudbe</w:t>
      </w:r>
      <w:r w:rsidR="00EB1B48">
        <w:rPr>
          <w:i/>
          <w:sz w:val="22"/>
          <w:szCs w:val="22"/>
        </w:rPr>
        <w:t xml:space="preserve"> </w:t>
      </w:r>
      <w:r w:rsidR="00EB1B48" w:rsidRPr="00EB1B48">
        <w:rPr>
          <w:iCs/>
          <w:sz w:val="22"/>
          <w:szCs w:val="22"/>
        </w:rPr>
        <w:t>(OBR-8)</w:t>
      </w:r>
      <w:r w:rsidR="00DD2F43" w:rsidRPr="00EB1B48">
        <w:rPr>
          <w:iCs/>
          <w:sz w:val="22"/>
          <w:szCs w:val="22"/>
        </w:rPr>
        <w:t>.</w:t>
      </w:r>
      <w:r w:rsidR="00DD2F43">
        <w:rPr>
          <w:i/>
          <w:sz w:val="22"/>
          <w:szCs w:val="22"/>
        </w:rPr>
        <w:t xml:space="preserv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E59CCE" w14:textId="25BBA95D" w:rsidR="00DD2F43" w:rsidRDefault="00DD2F43" w:rsidP="000D4BAF">
      <w:pPr>
        <w:spacing w:line="312" w:lineRule="auto"/>
        <w:jc w:val="both"/>
        <w:rPr>
          <w:sz w:val="22"/>
          <w:szCs w:val="22"/>
        </w:rPr>
      </w:pPr>
      <w:r>
        <w:rPr>
          <w:sz w:val="22"/>
          <w:szCs w:val="22"/>
        </w:rPr>
        <w:t xml:space="preserve"> </w:t>
      </w: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lastRenderedPageBreak/>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2D0C444E" w14:textId="2F1C0608"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Ponudnik mora za zavarovanje dobre izvedbe pogodbenih obveznosti predložiti brezpogojno, brez protesta in na prvi poziv unovčljivo menično izjavo </w:t>
      </w:r>
      <w:r w:rsidR="00EB1B48">
        <w:rPr>
          <w:bCs/>
          <w:sz w:val="22"/>
          <w:szCs w:val="22"/>
        </w:rPr>
        <w:t xml:space="preserve">(OBR-6) </w:t>
      </w:r>
      <w:r>
        <w:rPr>
          <w:bCs/>
          <w:sz w:val="22"/>
          <w:szCs w:val="22"/>
        </w:rPr>
        <w:t xml:space="preserve">v višini  5 % od  </w:t>
      </w:r>
      <w:r>
        <w:rPr>
          <w:sz w:val="22"/>
          <w:szCs w:val="22"/>
        </w:rPr>
        <w:t>pogodbene vrednosti z DDV v sklopu</w:t>
      </w:r>
      <w:r w:rsidR="00D55B09">
        <w:rPr>
          <w:sz w:val="22"/>
          <w:szCs w:val="22"/>
        </w:rPr>
        <w:t>, skupaj s tremi bianko menicam</w:t>
      </w:r>
      <w:r w:rsidR="006D41A4">
        <w:rPr>
          <w:sz w:val="22"/>
          <w:szCs w:val="22"/>
        </w:rPr>
        <w:t>i</w:t>
      </w:r>
      <w:r>
        <w:rPr>
          <w:sz w:val="22"/>
          <w:szCs w:val="22"/>
        </w:rPr>
        <w:t>, v katerem je podpisnik okvirnega sporazuma</w:t>
      </w:r>
    </w:p>
    <w:p w14:paraId="4AA533AF"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3EBCA820" w14:textId="6DD9BED2"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Menična izjava mora biti veljavna še </w:t>
      </w:r>
      <w:r w:rsidR="00C12E3E">
        <w:rPr>
          <w:bCs/>
          <w:sz w:val="22"/>
          <w:szCs w:val="22"/>
        </w:rPr>
        <w:t>3</w:t>
      </w:r>
      <w:r>
        <w:rPr>
          <w:bCs/>
          <w:sz w:val="22"/>
          <w:szCs w:val="22"/>
        </w:rPr>
        <w:t>0 dni po preteku pogodbenega razmerja.</w:t>
      </w:r>
    </w:p>
    <w:p w14:paraId="668AAE8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7155BE17" w14:textId="05840664"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v ponudbeni dokumentaciji predložiti podpisano Izjavo o izročitvi menic, ki jo bo moral izbrani ponudnik</w:t>
      </w:r>
      <w:r w:rsidR="00294864">
        <w:rPr>
          <w:bCs/>
          <w:sz w:val="22"/>
          <w:szCs w:val="22"/>
        </w:rPr>
        <w:t>,</w:t>
      </w:r>
      <w:r w:rsidR="006D41A4">
        <w:rPr>
          <w:bCs/>
          <w:sz w:val="22"/>
          <w:szCs w:val="22"/>
        </w:rPr>
        <w:t xml:space="preserve"> najkasneje v roku treh dni od podpisa okvirnega sporazuma </w:t>
      </w:r>
      <w:r w:rsidR="006D6989">
        <w:rPr>
          <w:bCs/>
          <w:sz w:val="22"/>
          <w:szCs w:val="22"/>
        </w:rPr>
        <w:t>i</w:t>
      </w:r>
      <w:r>
        <w:rPr>
          <w:bCs/>
          <w:sz w:val="22"/>
          <w:szCs w:val="22"/>
        </w:rPr>
        <w:t xml:space="preserve">zročiti naročniku in podpiše ter ožigosa obrazec Menična izjava za dobro izvedbo pogodbenih obveznosti, s čimer izraža strinjanje z vsebino zavarovanja. </w:t>
      </w:r>
    </w:p>
    <w:p w14:paraId="3F12B211" w14:textId="77777777" w:rsidR="00EE5F41" w:rsidRPr="000B5CB1"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w:t>
      </w:r>
      <w:r w:rsidRPr="000B5CB1">
        <w:rPr>
          <w:sz w:val="22"/>
          <w:szCs w:val="22"/>
        </w:rPr>
        <w:lastRenderedPageBreak/>
        <w:t xml:space="preserve">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1B07D6AD" w14:textId="77777777" w:rsidR="007519AC" w:rsidRDefault="007519AC" w:rsidP="000D4BAF">
      <w:pPr>
        <w:widowControl w:val="0"/>
        <w:autoSpaceDE w:val="0"/>
        <w:autoSpaceDN w:val="0"/>
        <w:adjustRightInd w:val="0"/>
        <w:spacing w:line="312" w:lineRule="auto"/>
        <w:jc w:val="both"/>
        <w:rPr>
          <w:b/>
          <w:sz w:val="22"/>
          <w:szCs w:val="22"/>
        </w:rPr>
      </w:pPr>
    </w:p>
    <w:p w14:paraId="070F7953" w14:textId="357047DE"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Pr="00786F0E" w:rsidRDefault="00F320E1" w:rsidP="00786F0E">
      <w:pPr>
        <w:widowControl w:val="0"/>
        <w:autoSpaceDE w:val="0"/>
        <w:autoSpaceDN w:val="0"/>
        <w:adjustRightInd w:val="0"/>
        <w:spacing w:line="312" w:lineRule="auto"/>
        <w:jc w:val="right"/>
        <w:rPr>
          <w:b/>
          <w:iCs/>
          <w:sz w:val="20"/>
          <w:szCs w:val="20"/>
        </w:rPr>
      </w:pPr>
      <w:r w:rsidRPr="00786F0E">
        <w:rPr>
          <w:b/>
          <w:iCs/>
          <w:sz w:val="20"/>
          <w:szCs w:val="20"/>
        </w:rPr>
        <w:lastRenderedPageBreak/>
        <w:t>OBR-</w:t>
      </w:r>
      <w:r w:rsidR="004409AB" w:rsidRPr="00786F0E">
        <w:rPr>
          <w:b/>
          <w:iCs/>
          <w:sz w:val="20"/>
          <w:szCs w:val="20"/>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32427759" w14:textId="77777777" w:rsidR="009D5A2F" w:rsidRPr="000B5CB1" w:rsidRDefault="009D5A2F" w:rsidP="000D4BAF">
      <w:pPr>
        <w:autoSpaceDE w:val="0"/>
        <w:spacing w:line="312" w:lineRule="auto"/>
        <w:jc w:val="both"/>
        <w:rPr>
          <w:sz w:val="22"/>
          <w:szCs w:val="22"/>
        </w:rPr>
      </w:pPr>
    </w:p>
    <w:p w14:paraId="6646B86B" w14:textId="32AC1FA1" w:rsidR="00AF7943" w:rsidRDefault="00AF7943" w:rsidP="00AF7943">
      <w:pPr>
        <w:spacing w:line="312" w:lineRule="auto"/>
        <w:rPr>
          <w:b/>
          <w:bCs/>
          <w:sz w:val="22"/>
          <w:szCs w:val="22"/>
        </w:rPr>
      </w:pPr>
      <w:r>
        <w:rPr>
          <w:b/>
          <w:bCs/>
          <w:sz w:val="22"/>
          <w:szCs w:val="22"/>
        </w:rPr>
        <w:t xml:space="preserve">          </w:t>
      </w:r>
      <w:r>
        <w:rPr>
          <w:b/>
          <w:bCs/>
          <w:sz w:val="22"/>
          <w:szCs w:val="22"/>
        </w:rPr>
        <w:tab/>
      </w:r>
      <w:r>
        <w:rPr>
          <w:b/>
          <w:bCs/>
          <w:sz w:val="22"/>
          <w:szCs w:val="22"/>
        </w:rPr>
        <w:tab/>
      </w:r>
      <w:r>
        <w:rPr>
          <w:b/>
          <w:bCs/>
          <w:sz w:val="22"/>
          <w:szCs w:val="22"/>
        </w:rPr>
        <w:tab/>
      </w:r>
      <w:r w:rsidR="009D5A2F"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o</w:t>
      </w:r>
      <w:r>
        <w:rPr>
          <w:b/>
          <w:bCs/>
          <w:sz w:val="22"/>
          <w:szCs w:val="22"/>
        </w:rPr>
        <w:t xml:space="preserve"> materiala </w:t>
      </w:r>
    </w:p>
    <w:p w14:paraId="7D472FCC" w14:textId="05E198E9" w:rsidR="00AF7943" w:rsidRDefault="00AF7943" w:rsidP="00AF7943">
      <w:pPr>
        <w:spacing w:line="312" w:lineRule="auto"/>
        <w:rPr>
          <w:b/>
          <w:bCs/>
          <w:sz w:val="22"/>
          <w:szCs w:val="22"/>
        </w:rPr>
      </w:pPr>
      <w:r>
        <w:rPr>
          <w:b/>
          <w:bCs/>
          <w:sz w:val="22"/>
          <w:szCs w:val="22"/>
        </w:rPr>
        <w:t xml:space="preserve">                                                za interventno radiologijo za 4 leta</w:t>
      </w:r>
    </w:p>
    <w:p w14:paraId="511D8480" w14:textId="5DD7D9C6" w:rsidR="006D45C3" w:rsidRPr="00B42C30" w:rsidRDefault="00AF7943" w:rsidP="00AF7943">
      <w:pPr>
        <w:spacing w:line="312" w:lineRule="auto"/>
        <w:ind w:left="709"/>
        <w:rPr>
          <w:b/>
          <w:bCs/>
          <w:sz w:val="22"/>
          <w:szCs w:val="22"/>
        </w:rPr>
      </w:pPr>
      <w:r>
        <w:rPr>
          <w:b/>
          <w:bCs/>
          <w:sz w:val="22"/>
          <w:szCs w:val="22"/>
        </w:rPr>
        <w:t xml:space="preserve">                                       </w:t>
      </w:r>
    </w:p>
    <w:p w14:paraId="2770CC47" w14:textId="027F0462" w:rsidR="009D5A2F" w:rsidRPr="000B5CB1" w:rsidRDefault="00786F0E" w:rsidP="00786F0E">
      <w:pPr>
        <w:tabs>
          <w:tab w:val="left" w:pos="1607"/>
        </w:tabs>
        <w:spacing w:line="312" w:lineRule="auto"/>
        <w:rPr>
          <w:b/>
          <w:bCs/>
          <w:sz w:val="22"/>
          <w:szCs w:val="22"/>
        </w:rPr>
      </w:pPr>
      <w:r>
        <w:rPr>
          <w:b/>
          <w:bCs/>
          <w:sz w:val="22"/>
          <w:szCs w:val="22"/>
        </w:rPr>
        <w:tab/>
      </w: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3EDDD27A"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izvedenega postopka oddaje javnega naročila</w:t>
      </w:r>
      <w:r w:rsidR="006D45C3">
        <w:rPr>
          <w:sz w:val="22"/>
          <w:szCs w:val="22"/>
        </w:rPr>
        <w:t xml:space="preserve"> </w:t>
      </w:r>
      <w:r w:rsidR="00AF7943" w:rsidRPr="00583EAA">
        <w:rPr>
          <w:b/>
          <w:bCs/>
          <w:sz w:val="22"/>
          <w:szCs w:val="22"/>
        </w:rPr>
        <w:t>»DOBAVA MATERIALA ZA INTERVENTNO RADIOLOGIJO ZA 4 LETA«,</w:t>
      </w:r>
      <w:r w:rsidR="00AF7943">
        <w:rPr>
          <w:sz w:val="22"/>
          <w:szCs w:val="22"/>
        </w:rPr>
        <w:t xml:space="preserve"> </w:t>
      </w:r>
      <w:r w:rsidRPr="00ED18AF">
        <w:rPr>
          <w:sz w:val="22"/>
          <w:szCs w:val="22"/>
        </w:rPr>
        <w:t xml:space="preserve">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Default="00FD4F47" w:rsidP="00F15E13">
      <w:pPr>
        <w:autoSpaceDE w:val="0"/>
        <w:spacing w:line="312" w:lineRule="auto"/>
        <w:jc w:val="both"/>
        <w:rPr>
          <w:bCs/>
          <w:sz w:val="22"/>
          <w:szCs w:val="22"/>
        </w:rPr>
      </w:pPr>
      <w:r w:rsidRPr="000B5CB1">
        <w:rPr>
          <w:bCs/>
          <w:sz w:val="22"/>
          <w:szCs w:val="22"/>
        </w:rPr>
        <w:t xml:space="preserve">Predmet posameznih naročil je lahko tudi blago, ki ni navedeno v ponudbenem predračunu, ki je priloga tega sporazuma, če v času izvajanja okvirnega sporazuma nastane potreba po naročanju drugih storitev </w:t>
      </w:r>
      <w:r w:rsidRPr="000B5CB1">
        <w:rPr>
          <w:bCs/>
          <w:sz w:val="22"/>
          <w:szCs w:val="22"/>
        </w:rPr>
        <w:lastRenderedPageBreak/>
        <w:t>s področja predmeta javnega naročila.</w:t>
      </w:r>
      <w:r w:rsidR="006C5DEA">
        <w:rPr>
          <w:bCs/>
          <w:sz w:val="22"/>
          <w:szCs w:val="22"/>
        </w:rPr>
        <w:t xml:space="preserve"> V tem primeru bo naročnik k oddaji ponudbe pozval podpisnike okvirnega sporazuma v sklopu. </w:t>
      </w:r>
    </w:p>
    <w:p w14:paraId="6295B9FF" w14:textId="77777777" w:rsidR="00121D6F" w:rsidRPr="000B5CB1" w:rsidRDefault="00121D6F" w:rsidP="00F15E13">
      <w:pPr>
        <w:autoSpaceDE w:val="0"/>
        <w:spacing w:line="312" w:lineRule="auto"/>
        <w:jc w:val="both"/>
        <w:rPr>
          <w:bCs/>
          <w:sz w:val="22"/>
          <w:szCs w:val="22"/>
        </w:rPr>
      </w:pPr>
    </w:p>
    <w:p w14:paraId="5A7B7156" w14:textId="77777777" w:rsidR="005A0A1E" w:rsidRPr="005A0A1E" w:rsidRDefault="005A0A1E" w:rsidP="005A0A1E">
      <w:pPr>
        <w:autoSpaceDE w:val="0"/>
        <w:jc w:val="both"/>
        <w:rPr>
          <w:sz w:val="22"/>
          <w:szCs w:val="22"/>
        </w:rPr>
      </w:pPr>
      <w:r w:rsidRPr="005A0A1E">
        <w:rPr>
          <w:sz w:val="22"/>
          <w:szCs w:val="22"/>
        </w:rPr>
        <w:t xml:space="preserve">Naročnik bo odpiral konkurenco glede na potrebe naročnika, predvidoma na  24 mesecev (kar za naročnika ni obvezujoče). Ponudbene cene so fiksne in zavezujoče do naslednjega odpiranja konkurence, kar je obvezujoče tudi za tistega ponudnika, ki v posameznem odpiranju konkurence (ali po tem povabilu)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Naročnik si pridržuje pravico, da bo konkurenco odpiral tudi v drugem časovnem obdobju in za vrsto ter nabor artiklov, ki jih bo potreboval. </w:t>
      </w:r>
    </w:p>
    <w:p w14:paraId="0BE6CBB3" w14:textId="77777777" w:rsidR="00121D6F" w:rsidRDefault="00121D6F" w:rsidP="005A0A1E">
      <w:pPr>
        <w:autoSpaceDE w:val="0"/>
        <w:spacing w:line="312" w:lineRule="auto"/>
        <w:jc w:val="both"/>
        <w:rPr>
          <w:bCs/>
          <w:sz w:val="22"/>
          <w:szCs w:val="22"/>
        </w:rPr>
      </w:pPr>
    </w:p>
    <w:p w14:paraId="12083CE2" w14:textId="250D579C" w:rsidR="00FD4F47" w:rsidRDefault="00FD4F47" w:rsidP="005A0A1E">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6EA56590" w14:textId="77777777" w:rsidR="005A0A1E" w:rsidRDefault="005A0A1E" w:rsidP="005A0A1E">
      <w:pPr>
        <w:autoSpaceDE w:val="0"/>
        <w:jc w:val="both"/>
        <w:rPr>
          <w:bCs/>
          <w:sz w:val="20"/>
          <w:szCs w:val="20"/>
        </w:rPr>
      </w:pPr>
    </w:p>
    <w:p w14:paraId="4814100C" w14:textId="5667FEC3" w:rsidR="005A0A1E" w:rsidRPr="00786F0E" w:rsidRDefault="005A0A1E" w:rsidP="005A0A1E">
      <w:pPr>
        <w:autoSpaceDE w:val="0"/>
        <w:jc w:val="both"/>
        <w:rPr>
          <w:bCs/>
          <w:sz w:val="22"/>
          <w:szCs w:val="22"/>
        </w:rPr>
      </w:pPr>
      <w:r w:rsidRPr="00786F0E">
        <w:rPr>
          <w:bCs/>
          <w:sz w:val="22"/>
          <w:szCs w:val="22"/>
        </w:rPr>
        <w:t xml:space="preserve">V kolikor je dobavitelj edini ponudnik, s katerim ima naročnik sklenjen okvirni sporazum si naročnik pridržuje pravico, da ponudnika ne poziva k oddaji ponudbe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1EEF5DEE" w14:textId="77777777" w:rsidR="007E474C" w:rsidRPr="00786F0E"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3"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w:t>
      </w:r>
      <w:r>
        <w:rPr>
          <w:sz w:val="22"/>
          <w:szCs w:val="22"/>
        </w:rPr>
        <w:lastRenderedPageBreak/>
        <w:t xml:space="preserve">potrebna tehnična  dokazila, da gre za isti ali boljši proizvod. Cena ter ostali pogoji se s tem ne spreminjajo. </w:t>
      </w:r>
      <w:bookmarkEnd w:id="13"/>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7FCC3D7E" w14:textId="4B662AD2" w:rsidR="007E474C" w:rsidRDefault="007E474C" w:rsidP="007E474C">
      <w:pPr>
        <w:autoSpaceDE w:val="0"/>
        <w:spacing w:line="312" w:lineRule="auto"/>
        <w:jc w:val="both"/>
        <w:rPr>
          <w:b/>
          <w:bCs/>
          <w:sz w:val="22"/>
          <w:szCs w:val="22"/>
        </w:rPr>
      </w:pPr>
      <w:r>
        <w:rPr>
          <w:b/>
          <w:bCs/>
          <w:sz w:val="22"/>
          <w:szCs w:val="22"/>
        </w:rPr>
        <w:t>Izvajalec je dolžan zagotoviti prvo dobavo  naročenih medicinskih pripomočkov v roku najkasneje 10 dni po podpisu pogodbe</w:t>
      </w:r>
      <w:r w:rsidR="003B4202">
        <w:rPr>
          <w:b/>
          <w:bCs/>
          <w:sz w:val="22"/>
          <w:szCs w:val="22"/>
        </w:rPr>
        <w:t>, razen za medicinske pripomočke iz sklopa 1</w:t>
      </w:r>
      <w:r w:rsidR="00F53687">
        <w:rPr>
          <w:b/>
          <w:bCs/>
          <w:sz w:val="22"/>
          <w:szCs w:val="22"/>
        </w:rPr>
        <w:t>47</w:t>
      </w:r>
      <w:r w:rsidR="003B4202">
        <w:rPr>
          <w:b/>
          <w:bCs/>
          <w:sz w:val="22"/>
          <w:szCs w:val="22"/>
        </w:rPr>
        <w:t>, kjer mora izvajalec zagotoviti prvo dobavo v roku 30 dni po podpisu pogodbe.</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7D2310E" w:rsidR="00FD4F47" w:rsidRDefault="00FD4F47" w:rsidP="000D4BAF">
      <w:pPr>
        <w:autoSpaceDE w:val="0"/>
        <w:spacing w:line="312" w:lineRule="auto"/>
        <w:jc w:val="both"/>
        <w:rPr>
          <w:sz w:val="22"/>
          <w:szCs w:val="22"/>
        </w:rPr>
      </w:pPr>
      <w:r w:rsidRPr="000B5CB1">
        <w:rPr>
          <w:sz w:val="22"/>
          <w:szCs w:val="22"/>
        </w:rPr>
        <w:t xml:space="preserve">Pogodbena vrednost </w:t>
      </w:r>
      <w:r w:rsidR="00C31CE9">
        <w:rPr>
          <w:sz w:val="22"/>
          <w:szCs w:val="22"/>
        </w:rPr>
        <w:t xml:space="preserve">po </w:t>
      </w:r>
      <w:r w:rsidR="006D41A4">
        <w:rPr>
          <w:sz w:val="22"/>
          <w:szCs w:val="22"/>
        </w:rPr>
        <w:t>sklop</w:t>
      </w:r>
      <w:r w:rsidR="00C31CE9">
        <w:rPr>
          <w:sz w:val="22"/>
          <w:szCs w:val="22"/>
        </w:rPr>
        <w:t>ih</w:t>
      </w:r>
      <w:r w:rsidR="006D41A4">
        <w:rPr>
          <w:sz w:val="22"/>
          <w:szCs w:val="22"/>
        </w:rPr>
        <w:t xml:space="preserve">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151B1A07" w14:textId="77777777" w:rsidR="00C31CE9" w:rsidRDefault="00C31CE9" w:rsidP="000D4BAF">
      <w:pPr>
        <w:autoSpaceDE w:val="0"/>
        <w:spacing w:line="312" w:lineRule="auto"/>
        <w:jc w:val="both"/>
        <w:rPr>
          <w:sz w:val="22"/>
          <w:szCs w:val="22"/>
        </w:rPr>
      </w:pPr>
      <w:r>
        <w:rPr>
          <w:sz w:val="22"/>
          <w:szCs w:val="22"/>
        </w:rPr>
        <w:t>Skupna pogodbena vrednost znaša ………..EUR brez DDV, ………..EUR z DDV</w:t>
      </w:r>
    </w:p>
    <w:p w14:paraId="7C375D2C" w14:textId="4BC2493F" w:rsidR="003E7A89" w:rsidRDefault="003E7A89" w:rsidP="000D4BAF">
      <w:pPr>
        <w:autoSpaceDE w:val="0"/>
        <w:spacing w:line="312" w:lineRule="auto"/>
        <w:jc w:val="both"/>
        <w:rPr>
          <w:sz w:val="22"/>
          <w:szCs w:val="22"/>
        </w:rPr>
      </w:pPr>
      <w:r>
        <w:rPr>
          <w:sz w:val="22"/>
          <w:szCs w:val="22"/>
        </w:rPr>
        <w:lastRenderedPageBreak/>
        <w:t>Ponudbena cena izdelka na enoto mere izhaja iz predračuna in je fiksna</w:t>
      </w:r>
      <w:r w:rsidR="006F048C">
        <w:rPr>
          <w:sz w:val="22"/>
          <w:szCs w:val="22"/>
        </w:rPr>
        <w:t xml:space="preserve"> za celotno obdobje okvirnega sporazuma.</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56A8469" w14:textId="36A8580D" w:rsidR="006D41A4" w:rsidRPr="006C71E0"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110D4AED" w14:textId="5AD04F9C"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w:t>
      </w:r>
      <w:r w:rsidR="0018486A">
        <w:rPr>
          <w:sz w:val="22"/>
          <w:szCs w:val="22"/>
        </w:rPr>
        <w:t xml:space="preserve"> od 7.00 do 14.00</w:t>
      </w:r>
      <w:r w:rsidRPr="00E95252">
        <w:rPr>
          <w:sz w:val="22"/>
          <w:szCs w:val="22"/>
        </w:rPr>
        <w:t xml:space="preserve">).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534FA428" w14:textId="734C7853" w:rsidR="00FD4F47" w:rsidRDefault="00FD4F47" w:rsidP="000D4BAF">
      <w:pPr>
        <w:spacing w:line="312" w:lineRule="auto"/>
        <w:jc w:val="both"/>
        <w:rPr>
          <w:sz w:val="22"/>
          <w:szCs w:val="22"/>
        </w:rPr>
      </w:pPr>
      <w:r w:rsidRPr="000B5CB1">
        <w:rPr>
          <w:sz w:val="22"/>
          <w:szCs w:val="22"/>
        </w:rPr>
        <w:lastRenderedPageBreak/>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0E383D5" w14:textId="763456EA" w:rsidR="002B7CAE" w:rsidRPr="0018486A" w:rsidRDefault="002B7CAE" w:rsidP="002B7CAE">
      <w:pPr>
        <w:autoSpaceDE w:val="0"/>
        <w:spacing w:line="276" w:lineRule="auto"/>
        <w:jc w:val="both"/>
        <w:rPr>
          <w:sz w:val="22"/>
          <w:szCs w:val="22"/>
        </w:rPr>
      </w:pPr>
      <w:r w:rsidRPr="0018486A">
        <w:rPr>
          <w:sz w:val="22"/>
          <w:szCs w:val="22"/>
        </w:rPr>
        <w:t>Naročnik zahteva da dobavitelj za označene sklope OBR-10</w:t>
      </w:r>
      <w:r w:rsidR="00AF7943" w:rsidRPr="0018486A">
        <w:rPr>
          <w:sz w:val="22"/>
          <w:szCs w:val="22"/>
        </w:rPr>
        <w:t xml:space="preserve">, </w:t>
      </w:r>
      <w:r w:rsidRPr="0018486A">
        <w:rPr>
          <w:sz w:val="22"/>
          <w:szCs w:val="22"/>
        </w:rPr>
        <w:t>dostavi  v prostore lekarne začetno mesečno zalogo artiklov ki se bo obnavljala v rokih:  najkasneje (2) dni oziroma v nujnih primerih v roku 24 ur od prejema naročila. V primeru, da bo naročnik ugotovil potrebo po nižji ali višji zalogi bo  dobavitelja o tem obvestil pisno. Naročnik bo izvedel  prevzem  mesečne zaloge (oziroma dopolnitev le-te) na podlagi pravilno izpolnjene dobavnice – potrdila o dostavi naročenega blaga za mesečno zalogo.</w:t>
      </w:r>
    </w:p>
    <w:p w14:paraId="78B00DEA" w14:textId="476719A6" w:rsidR="002B7CAE" w:rsidRPr="0018486A" w:rsidRDefault="002B7CAE" w:rsidP="0018486A">
      <w:pPr>
        <w:autoSpaceDE w:val="0"/>
        <w:spacing w:line="276" w:lineRule="auto"/>
        <w:jc w:val="both"/>
        <w:rPr>
          <w:sz w:val="22"/>
          <w:szCs w:val="22"/>
        </w:rPr>
      </w:pPr>
      <w:r w:rsidRPr="0018486A">
        <w:rPr>
          <w:sz w:val="22"/>
          <w:szCs w:val="22"/>
        </w:rPr>
        <w:t xml:space="preserve"> 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Blago, ki je dobavljeno v prostore naročnika je v lasti dobavitelja, vse dokler naročnik  posameznega artikla dejansko ne porabi. Odgovornost za pravilno hrambo blaga in tveganje v zvezi z rokovanjem blaga , ki se nahaja v prostorih  naročnika, nosi naročnik. </w:t>
      </w:r>
    </w:p>
    <w:p w14:paraId="0983125F" w14:textId="77777777" w:rsidR="002B7CAE" w:rsidRPr="0018486A" w:rsidRDefault="002B7CAE" w:rsidP="002B7CAE">
      <w:pPr>
        <w:spacing w:line="276" w:lineRule="auto"/>
        <w:jc w:val="both"/>
        <w:rPr>
          <w:sz w:val="22"/>
          <w:szCs w:val="22"/>
        </w:rPr>
      </w:pPr>
      <w:r w:rsidRPr="0018486A">
        <w:rPr>
          <w:sz w:val="22"/>
          <w:szCs w:val="22"/>
        </w:rPr>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1BD9E568" w14:textId="77777777" w:rsidR="002B7CAE" w:rsidRPr="0018486A" w:rsidRDefault="002B7CAE" w:rsidP="002B7CAE">
      <w:pPr>
        <w:autoSpaceDE w:val="0"/>
        <w:spacing w:line="276" w:lineRule="auto"/>
        <w:jc w:val="both"/>
        <w:rPr>
          <w:sz w:val="22"/>
          <w:szCs w:val="22"/>
        </w:rPr>
      </w:pPr>
      <w:r w:rsidRPr="0018486A">
        <w:rPr>
          <w:sz w:val="22"/>
          <w:szCs w:val="22"/>
        </w:rPr>
        <w:t>Naročnik bo omogočil dobavitelju za potrebe interne inventure  dostop in popis do vse medicinskih pripomočkov, ki so bili dostavljeni v lekarno naročnika skladno s tem členom. Dostop za namen inventure in usklajevanja je predvidoma največ dvakrat  letno. Termin  se uskladi po dogovoru obeh strank skrbnikov</w:t>
      </w: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1E593E85" w14:textId="0613D82A"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 xml:space="preserve">predal finančno zavarovanje za dobro izvedbo pogodbenih obveznosti </w:t>
      </w:r>
      <w:r w:rsidR="00F63B9F">
        <w:rPr>
          <w:sz w:val="22"/>
          <w:szCs w:val="22"/>
        </w:rPr>
        <w:t>(OBR-6)</w:t>
      </w:r>
      <w:r w:rsidRPr="000B5CB1">
        <w:rPr>
          <w:sz w:val="22"/>
          <w:szCs w:val="22"/>
        </w:rPr>
        <w:t>v višini 5% pogodbene vrednosti v EUR z DDV</w:t>
      </w:r>
      <w:r w:rsidR="00E60EAB">
        <w:rPr>
          <w:sz w:val="22"/>
          <w:szCs w:val="22"/>
        </w:rPr>
        <w:t xml:space="preserve">, </w:t>
      </w:r>
      <w:r w:rsidRPr="000B5CB1">
        <w:rPr>
          <w:sz w:val="22"/>
          <w:szCs w:val="22"/>
        </w:rPr>
        <w:t xml:space="preserve">ter s trajanjem najmanj še  </w:t>
      </w:r>
      <w:r w:rsidR="001C510D">
        <w:rPr>
          <w:sz w:val="22"/>
          <w:szCs w:val="22"/>
        </w:rPr>
        <w:t>3</w:t>
      </w:r>
      <w:r w:rsidRPr="000B5CB1">
        <w:rPr>
          <w:sz w:val="22"/>
          <w:szCs w:val="22"/>
        </w:rPr>
        <w:t xml:space="preserve">0 dni po preteku veljavnosti okvirnega sporazuma. Če se bodo veljavnost </w:t>
      </w:r>
      <w:r w:rsidRPr="000B5CB1">
        <w:rPr>
          <w:sz w:val="22"/>
          <w:szCs w:val="22"/>
        </w:rPr>
        <w:lastRenderedPageBreak/>
        <w:t>okvirnega sporazuma spremenila, bo dobavitelj pravočasno poskrbel za to, da se temu ustrezno podaljša tudi veljavnost zavarovanja iz tega člena.</w:t>
      </w: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52E306A" w14:textId="77777777" w:rsidR="00FD4F47" w:rsidRPr="000B5CB1" w:rsidRDefault="00FD4F47" w:rsidP="000D4BAF">
      <w:pPr>
        <w:pStyle w:val="Telobesedila"/>
        <w:keepNext/>
        <w:spacing w:line="312" w:lineRule="auto"/>
        <w:rPr>
          <w:sz w:val="22"/>
          <w:szCs w:val="22"/>
        </w:rPr>
      </w:pPr>
      <w:r w:rsidRPr="000B5CB1">
        <w:rPr>
          <w:sz w:val="22"/>
          <w:szCs w:val="22"/>
        </w:rPr>
        <w:lastRenderedPageBreak/>
        <w:t>Če katerokoli od določil sporazuma je ali postane neveljavno, to ne vpliva na ostala določila sporazuma. Neveljavno določilo se nadomesti z veljavnim, ki mora čimbolj ustrezati namenu, ki ga je želelo doseči neveljavno.</w:t>
      </w: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707D61E1" w14:textId="77777777" w:rsidR="00593C51" w:rsidRDefault="00593C51"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0CD800FA"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55AA1E9B" w14:textId="77777777" w:rsidR="00FD4F47" w:rsidRPr="000B5CB1" w:rsidRDefault="00FD4F47" w:rsidP="000D4BAF">
      <w:pPr>
        <w:autoSpaceDE w:val="0"/>
        <w:spacing w:line="312" w:lineRule="auto"/>
        <w:ind w:left="1080"/>
        <w:jc w:val="both"/>
        <w:rPr>
          <w:b/>
          <w:sz w:val="22"/>
          <w:szCs w:val="22"/>
        </w:rPr>
      </w:pP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0A785A0E" w14:textId="77777777" w:rsidR="00FD4F47" w:rsidRPr="000B5CB1" w:rsidRDefault="00FD4F47" w:rsidP="000D4BAF">
      <w:pPr>
        <w:spacing w:line="312" w:lineRule="auto"/>
        <w:jc w:val="both"/>
        <w:rPr>
          <w:sz w:val="22"/>
          <w:szCs w:val="22"/>
        </w:rPr>
      </w:pPr>
      <w:r w:rsidRPr="000B5CB1">
        <w:rPr>
          <w:sz w:val="22"/>
          <w:szCs w:val="22"/>
        </w:rPr>
        <w:lastRenderedPageBreak/>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54029773" w14:textId="77777777" w:rsidR="00FD4F47" w:rsidRPr="000B5CB1" w:rsidRDefault="00FD4F47" w:rsidP="000D4BAF">
      <w:pPr>
        <w:spacing w:line="312" w:lineRule="auto"/>
        <w:jc w:val="both"/>
        <w:rPr>
          <w:sz w:val="22"/>
          <w:szCs w:val="22"/>
        </w:rPr>
      </w:pPr>
      <w:r w:rsidRPr="000B5CB1">
        <w:rPr>
          <w:sz w:val="22"/>
          <w:szCs w:val="22"/>
        </w:rPr>
        <w:lastRenderedPageBreak/>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3DA2F95F" w14:textId="75094BF3"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1F6A32">
        <w:rPr>
          <w:sz w:val="22"/>
          <w:szCs w:val="22"/>
        </w:rPr>
        <w:t xml:space="preserve"> </w:t>
      </w:r>
      <w:r w:rsidR="00C00DA6">
        <w:rPr>
          <w:sz w:val="22"/>
          <w:szCs w:val="22"/>
        </w:rPr>
        <w:t>4</w:t>
      </w:r>
      <w:r w:rsidR="0046313D">
        <w:rPr>
          <w:sz w:val="22"/>
          <w:szCs w:val="22"/>
        </w:rPr>
        <w:t xml:space="preserve"> let.</w:t>
      </w: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043207F8" w14:textId="77777777" w:rsidR="00C52DBE" w:rsidRDefault="00C52DBE" w:rsidP="000D4BAF">
      <w:pPr>
        <w:spacing w:line="312" w:lineRule="auto"/>
        <w:jc w:val="both"/>
        <w:rPr>
          <w:b/>
          <w:sz w:val="22"/>
          <w:szCs w:val="22"/>
        </w:rPr>
      </w:pPr>
    </w:p>
    <w:p w14:paraId="37D7FCB2" w14:textId="77777777" w:rsidR="00AF7943" w:rsidRDefault="00AF7943" w:rsidP="000D4BAF">
      <w:pPr>
        <w:spacing w:line="312" w:lineRule="auto"/>
        <w:jc w:val="both"/>
        <w:rPr>
          <w:b/>
          <w:sz w:val="22"/>
          <w:szCs w:val="22"/>
        </w:rPr>
      </w:pPr>
    </w:p>
    <w:p w14:paraId="632583DF" w14:textId="77777777" w:rsidR="007519AC" w:rsidRDefault="007519AC" w:rsidP="000D4BAF">
      <w:pPr>
        <w:spacing w:line="312" w:lineRule="auto"/>
        <w:jc w:val="both"/>
        <w:rPr>
          <w:b/>
          <w:sz w:val="22"/>
          <w:szCs w:val="22"/>
        </w:rPr>
      </w:pPr>
    </w:p>
    <w:p w14:paraId="20F70398" w14:textId="77777777" w:rsidR="007519AC" w:rsidRDefault="007519AC" w:rsidP="000D4BAF">
      <w:pPr>
        <w:spacing w:line="312" w:lineRule="auto"/>
        <w:jc w:val="both"/>
        <w:rPr>
          <w:b/>
          <w:sz w:val="22"/>
          <w:szCs w:val="22"/>
        </w:rPr>
      </w:pPr>
    </w:p>
    <w:p w14:paraId="37F5E3D6" w14:textId="77777777" w:rsidR="007519AC" w:rsidRDefault="007519AC" w:rsidP="000D4BAF">
      <w:pPr>
        <w:spacing w:line="312" w:lineRule="auto"/>
        <w:jc w:val="both"/>
        <w:rPr>
          <w:b/>
          <w:sz w:val="22"/>
          <w:szCs w:val="22"/>
        </w:rPr>
      </w:pPr>
    </w:p>
    <w:p w14:paraId="79984FD5" w14:textId="77777777" w:rsidR="007519AC" w:rsidRDefault="007519AC" w:rsidP="000D4BAF">
      <w:pPr>
        <w:spacing w:line="312" w:lineRule="auto"/>
        <w:jc w:val="both"/>
        <w:rPr>
          <w:b/>
          <w:sz w:val="22"/>
          <w:szCs w:val="22"/>
        </w:rPr>
      </w:pPr>
    </w:p>
    <w:p w14:paraId="030B7730" w14:textId="77777777" w:rsidR="007519AC" w:rsidRDefault="007519AC" w:rsidP="000D4BAF">
      <w:pPr>
        <w:spacing w:line="312" w:lineRule="auto"/>
        <w:jc w:val="both"/>
        <w:rPr>
          <w:b/>
          <w:sz w:val="22"/>
          <w:szCs w:val="22"/>
        </w:rPr>
      </w:pPr>
    </w:p>
    <w:p w14:paraId="090346D9" w14:textId="77777777" w:rsidR="007519AC" w:rsidRDefault="007519AC" w:rsidP="000D4BAF">
      <w:pPr>
        <w:spacing w:line="312" w:lineRule="auto"/>
        <w:jc w:val="both"/>
        <w:rPr>
          <w:b/>
          <w:sz w:val="22"/>
          <w:szCs w:val="22"/>
        </w:rPr>
      </w:pPr>
    </w:p>
    <w:p w14:paraId="6C4651A4" w14:textId="77777777" w:rsidR="007519AC" w:rsidRDefault="007519AC" w:rsidP="000D4BAF">
      <w:pPr>
        <w:spacing w:line="312" w:lineRule="auto"/>
        <w:jc w:val="both"/>
        <w:rPr>
          <w:b/>
          <w:sz w:val="22"/>
          <w:szCs w:val="22"/>
        </w:rPr>
      </w:pPr>
    </w:p>
    <w:p w14:paraId="64A92CCD" w14:textId="77777777" w:rsidR="007519AC" w:rsidRDefault="007519AC" w:rsidP="000D4BAF">
      <w:pPr>
        <w:spacing w:line="312" w:lineRule="auto"/>
        <w:jc w:val="both"/>
        <w:rPr>
          <w:b/>
          <w:sz w:val="22"/>
          <w:szCs w:val="22"/>
        </w:rPr>
      </w:pPr>
    </w:p>
    <w:p w14:paraId="382F9376" w14:textId="77777777" w:rsidR="007519AC" w:rsidRDefault="007519AC" w:rsidP="000D4BAF">
      <w:pPr>
        <w:spacing w:line="312" w:lineRule="auto"/>
        <w:jc w:val="both"/>
        <w:rPr>
          <w:b/>
          <w:sz w:val="22"/>
          <w:szCs w:val="22"/>
        </w:rPr>
      </w:pPr>
    </w:p>
    <w:p w14:paraId="67A9E06A" w14:textId="77777777" w:rsidR="007519AC" w:rsidRDefault="007519AC" w:rsidP="000D4BAF">
      <w:pPr>
        <w:spacing w:line="312" w:lineRule="auto"/>
        <w:jc w:val="both"/>
        <w:rPr>
          <w:b/>
          <w:sz w:val="22"/>
          <w:szCs w:val="22"/>
        </w:rPr>
      </w:pPr>
    </w:p>
    <w:p w14:paraId="2AFC086C" w14:textId="77777777" w:rsidR="007519AC" w:rsidRPr="000B5CB1" w:rsidRDefault="007519AC"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37CCAAB4"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00AF7943">
        <w:rPr>
          <w:b/>
          <w:bCs/>
          <w:sz w:val="22"/>
          <w:szCs w:val="22"/>
        </w:rPr>
        <w:t xml:space="preserve"> </w:t>
      </w:r>
      <w:r w:rsidR="00AF7943">
        <w:rPr>
          <w:sz w:val="22"/>
          <w:szCs w:val="22"/>
        </w:rPr>
        <w:t>»DOBAVA MATERIALA ZA INTERVENTNO RADIOLOGIJO ZA 4 LETA«</w:t>
      </w:r>
      <w:r w:rsidR="006D45C3">
        <w:rPr>
          <w:sz w:val="22"/>
          <w:szCs w:val="22"/>
        </w:rPr>
        <w:t>KIRURGIJO</w:t>
      </w:r>
      <w:r w:rsidR="0049329E">
        <w:rPr>
          <w:b/>
          <w:sz w:val="22"/>
          <w:szCs w:val="22"/>
        </w:rPr>
        <w: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Default="00D563C1" w:rsidP="000D4BAF">
      <w:pPr>
        <w:spacing w:line="312" w:lineRule="auto"/>
        <w:jc w:val="both"/>
        <w:rPr>
          <w:sz w:val="22"/>
          <w:szCs w:val="22"/>
        </w:rPr>
      </w:pPr>
    </w:p>
    <w:p w14:paraId="56CE7F2B" w14:textId="77777777" w:rsidR="00593C51" w:rsidRDefault="00593C51" w:rsidP="000D4BAF">
      <w:pPr>
        <w:spacing w:line="312" w:lineRule="auto"/>
        <w:jc w:val="both"/>
        <w:rPr>
          <w:sz w:val="22"/>
          <w:szCs w:val="22"/>
        </w:rPr>
      </w:pPr>
    </w:p>
    <w:p w14:paraId="2A3BC125" w14:textId="77777777" w:rsidR="00593C51" w:rsidRDefault="00593C51" w:rsidP="000D4BAF">
      <w:pPr>
        <w:spacing w:line="312" w:lineRule="auto"/>
        <w:jc w:val="both"/>
        <w:rPr>
          <w:sz w:val="22"/>
          <w:szCs w:val="22"/>
        </w:rPr>
      </w:pPr>
    </w:p>
    <w:p w14:paraId="7000E346" w14:textId="77777777" w:rsidR="00593C51" w:rsidRDefault="00593C51" w:rsidP="000D4BAF">
      <w:pPr>
        <w:spacing w:line="312" w:lineRule="auto"/>
        <w:jc w:val="both"/>
        <w:rPr>
          <w:sz w:val="22"/>
          <w:szCs w:val="22"/>
        </w:rPr>
      </w:pPr>
    </w:p>
    <w:p w14:paraId="657071FE" w14:textId="77777777" w:rsidR="00593C51" w:rsidRDefault="00593C51" w:rsidP="000D4BAF">
      <w:pPr>
        <w:spacing w:line="312" w:lineRule="auto"/>
        <w:jc w:val="both"/>
        <w:rPr>
          <w:sz w:val="22"/>
          <w:szCs w:val="22"/>
        </w:rPr>
      </w:pPr>
    </w:p>
    <w:p w14:paraId="05188D28" w14:textId="77777777" w:rsidR="00593C51" w:rsidRDefault="00593C51" w:rsidP="000D4BAF">
      <w:pPr>
        <w:spacing w:line="312" w:lineRule="auto"/>
        <w:jc w:val="both"/>
        <w:rPr>
          <w:sz w:val="22"/>
          <w:szCs w:val="22"/>
        </w:rPr>
      </w:pPr>
    </w:p>
    <w:p w14:paraId="0AAEFCE2" w14:textId="77777777" w:rsidR="00593C51" w:rsidRDefault="00593C51" w:rsidP="000D4BAF">
      <w:pPr>
        <w:spacing w:line="312" w:lineRule="auto"/>
        <w:jc w:val="both"/>
        <w:rPr>
          <w:sz w:val="22"/>
          <w:szCs w:val="22"/>
        </w:rPr>
      </w:pPr>
    </w:p>
    <w:p w14:paraId="7F39A372" w14:textId="77777777" w:rsidR="00593C51" w:rsidRDefault="00593C51" w:rsidP="000D4BAF">
      <w:pPr>
        <w:spacing w:line="312" w:lineRule="auto"/>
        <w:jc w:val="both"/>
        <w:rPr>
          <w:sz w:val="22"/>
          <w:szCs w:val="22"/>
        </w:rPr>
      </w:pPr>
    </w:p>
    <w:p w14:paraId="7C4F098E" w14:textId="77777777" w:rsidR="00593C51" w:rsidRDefault="00593C51" w:rsidP="000D4BAF">
      <w:pPr>
        <w:spacing w:line="312" w:lineRule="auto"/>
        <w:jc w:val="both"/>
        <w:rPr>
          <w:sz w:val="22"/>
          <w:szCs w:val="22"/>
        </w:rPr>
      </w:pPr>
    </w:p>
    <w:p w14:paraId="3555304E" w14:textId="77777777" w:rsidR="00593C51" w:rsidRDefault="00593C51" w:rsidP="000D4BAF">
      <w:pPr>
        <w:spacing w:line="312" w:lineRule="auto"/>
        <w:jc w:val="both"/>
        <w:rPr>
          <w:sz w:val="22"/>
          <w:szCs w:val="22"/>
        </w:rPr>
      </w:pPr>
    </w:p>
    <w:p w14:paraId="290F0194" w14:textId="77777777" w:rsidR="00593C51" w:rsidRDefault="00593C51" w:rsidP="000D4BAF">
      <w:pPr>
        <w:spacing w:line="312" w:lineRule="auto"/>
        <w:jc w:val="both"/>
        <w:rPr>
          <w:sz w:val="22"/>
          <w:szCs w:val="22"/>
        </w:rPr>
      </w:pPr>
    </w:p>
    <w:p w14:paraId="34D1D501" w14:textId="77777777" w:rsidR="00593C51" w:rsidRDefault="00593C51" w:rsidP="000D4BAF">
      <w:pPr>
        <w:spacing w:line="312" w:lineRule="auto"/>
        <w:jc w:val="both"/>
        <w:rPr>
          <w:sz w:val="22"/>
          <w:szCs w:val="22"/>
        </w:rPr>
      </w:pPr>
    </w:p>
    <w:p w14:paraId="2AFCD77F" w14:textId="77777777" w:rsidR="00593C51" w:rsidRDefault="00593C51" w:rsidP="000D4BAF">
      <w:pPr>
        <w:spacing w:line="312" w:lineRule="auto"/>
        <w:jc w:val="both"/>
        <w:rPr>
          <w:sz w:val="22"/>
          <w:szCs w:val="22"/>
        </w:rPr>
      </w:pPr>
    </w:p>
    <w:p w14:paraId="013F849B" w14:textId="77777777" w:rsidR="00593C51" w:rsidRDefault="00593C51" w:rsidP="000D4BAF">
      <w:pPr>
        <w:spacing w:line="312" w:lineRule="auto"/>
        <w:jc w:val="both"/>
        <w:rPr>
          <w:sz w:val="22"/>
          <w:szCs w:val="22"/>
        </w:rPr>
      </w:pPr>
    </w:p>
    <w:p w14:paraId="276DF10F" w14:textId="77777777" w:rsidR="00593C51" w:rsidRDefault="00593C51" w:rsidP="000D4BAF">
      <w:pPr>
        <w:spacing w:line="312" w:lineRule="auto"/>
        <w:jc w:val="both"/>
        <w:rPr>
          <w:sz w:val="22"/>
          <w:szCs w:val="22"/>
        </w:rPr>
      </w:pPr>
    </w:p>
    <w:p w14:paraId="17423357" w14:textId="77777777" w:rsidR="00593C51" w:rsidRDefault="00593C51" w:rsidP="000D4BAF">
      <w:pPr>
        <w:spacing w:line="312" w:lineRule="auto"/>
        <w:jc w:val="both"/>
        <w:rPr>
          <w:sz w:val="22"/>
          <w:szCs w:val="22"/>
        </w:rPr>
      </w:pPr>
    </w:p>
    <w:p w14:paraId="77D60BBE" w14:textId="77777777" w:rsidR="00593C51" w:rsidRDefault="00593C51" w:rsidP="000D4BAF">
      <w:pPr>
        <w:spacing w:line="312" w:lineRule="auto"/>
        <w:jc w:val="both"/>
        <w:rPr>
          <w:sz w:val="22"/>
          <w:szCs w:val="22"/>
        </w:rPr>
      </w:pPr>
    </w:p>
    <w:p w14:paraId="7202698F" w14:textId="77777777" w:rsidR="00593C51" w:rsidRDefault="00593C51" w:rsidP="000D4BAF">
      <w:pPr>
        <w:spacing w:line="312" w:lineRule="auto"/>
        <w:jc w:val="both"/>
        <w:rPr>
          <w:sz w:val="22"/>
          <w:szCs w:val="22"/>
        </w:rPr>
      </w:pPr>
    </w:p>
    <w:p w14:paraId="31F69782" w14:textId="77777777" w:rsidR="00593C51" w:rsidRDefault="00593C51" w:rsidP="000D4BAF">
      <w:pPr>
        <w:spacing w:line="312" w:lineRule="auto"/>
        <w:jc w:val="both"/>
        <w:rPr>
          <w:sz w:val="22"/>
          <w:szCs w:val="22"/>
        </w:rPr>
      </w:pPr>
    </w:p>
    <w:p w14:paraId="3421E6BC" w14:textId="77777777" w:rsidR="00593C51" w:rsidRDefault="00593C51" w:rsidP="000D4BAF">
      <w:pPr>
        <w:spacing w:line="312" w:lineRule="auto"/>
        <w:jc w:val="both"/>
        <w:rPr>
          <w:sz w:val="22"/>
          <w:szCs w:val="22"/>
        </w:rPr>
      </w:pPr>
    </w:p>
    <w:p w14:paraId="1FBEAF16" w14:textId="77777777" w:rsidR="00593C51" w:rsidRDefault="00593C51" w:rsidP="000D4BAF">
      <w:pPr>
        <w:spacing w:line="312" w:lineRule="auto"/>
        <w:jc w:val="both"/>
        <w:rPr>
          <w:sz w:val="22"/>
          <w:szCs w:val="22"/>
        </w:rPr>
      </w:pPr>
    </w:p>
    <w:p w14:paraId="180E509A" w14:textId="77777777" w:rsidR="00593C51" w:rsidRDefault="00593C51" w:rsidP="000D4BAF">
      <w:pPr>
        <w:spacing w:line="312" w:lineRule="auto"/>
        <w:jc w:val="both"/>
        <w:rPr>
          <w:sz w:val="22"/>
          <w:szCs w:val="22"/>
        </w:rPr>
      </w:pPr>
    </w:p>
    <w:p w14:paraId="6A356471" w14:textId="77777777" w:rsidR="00593C51" w:rsidRDefault="00593C51" w:rsidP="000D4BAF">
      <w:pPr>
        <w:spacing w:line="312" w:lineRule="auto"/>
        <w:jc w:val="both"/>
        <w:rPr>
          <w:sz w:val="22"/>
          <w:szCs w:val="22"/>
        </w:rPr>
      </w:pPr>
    </w:p>
    <w:p w14:paraId="4BE32354" w14:textId="77777777" w:rsidR="00593C51" w:rsidRDefault="00593C51" w:rsidP="000D4BAF">
      <w:pPr>
        <w:spacing w:line="312" w:lineRule="auto"/>
        <w:jc w:val="both"/>
        <w:rPr>
          <w:sz w:val="22"/>
          <w:szCs w:val="22"/>
        </w:rPr>
      </w:pPr>
    </w:p>
    <w:p w14:paraId="1B5F742B" w14:textId="77777777" w:rsidR="00593C51" w:rsidRDefault="00593C51" w:rsidP="000D4BAF">
      <w:pPr>
        <w:spacing w:line="312" w:lineRule="auto"/>
        <w:jc w:val="both"/>
        <w:rPr>
          <w:sz w:val="22"/>
          <w:szCs w:val="22"/>
        </w:rPr>
      </w:pPr>
    </w:p>
    <w:p w14:paraId="4ADF9857" w14:textId="77777777" w:rsidR="00593C51" w:rsidRDefault="00593C51" w:rsidP="000D4BAF">
      <w:pPr>
        <w:spacing w:line="312" w:lineRule="auto"/>
        <w:jc w:val="both"/>
        <w:rPr>
          <w:sz w:val="22"/>
          <w:szCs w:val="22"/>
        </w:rPr>
      </w:pPr>
    </w:p>
    <w:p w14:paraId="10C6ED09" w14:textId="77777777" w:rsidR="00593C51" w:rsidRDefault="00593C51" w:rsidP="000D4BAF">
      <w:pPr>
        <w:spacing w:line="312" w:lineRule="auto"/>
        <w:jc w:val="both"/>
        <w:rPr>
          <w:sz w:val="22"/>
          <w:szCs w:val="22"/>
        </w:rPr>
      </w:pPr>
    </w:p>
    <w:p w14:paraId="63E6C305" w14:textId="77777777" w:rsidR="00593C51" w:rsidRDefault="00593C51" w:rsidP="000D4BAF">
      <w:pPr>
        <w:spacing w:line="312" w:lineRule="auto"/>
        <w:jc w:val="both"/>
        <w:rPr>
          <w:sz w:val="22"/>
          <w:szCs w:val="22"/>
        </w:rPr>
      </w:pPr>
    </w:p>
    <w:p w14:paraId="402360FF" w14:textId="77777777" w:rsidR="00593C51" w:rsidRDefault="00593C51" w:rsidP="000D4BAF">
      <w:pPr>
        <w:spacing w:line="312" w:lineRule="auto"/>
        <w:jc w:val="both"/>
        <w:rPr>
          <w:sz w:val="22"/>
          <w:szCs w:val="22"/>
        </w:rPr>
      </w:pPr>
    </w:p>
    <w:p w14:paraId="2867E460" w14:textId="77777777" w:rsidR="00593C51" w:rsidRDefault="00593C51" w:rsidP="000D4BAF">
      <w:pPr>
        <w:spacing w:line="312" w:lineRule="auto"/>
        <w:jc w:val="both"/>
        <w:rPr>
          <w:sz w:val="22"/>
          <w:szCs w:val="22"/>
        </w:rPr>
      </w:pPr>
    </w:p>
    <w:p w14:paraId="074B549F" w14:textId="77777777" w:rsidR="00593C51" w:rsidRDefault="00593C51" w:rsidP="000D4BAF">
      <w:pPr>
        <w:spacing w:line="312" w:lineRule="auto"/>
        <w:jc w:val="both"/>
        <w:rPr>
          <w:sz w:val="22"/>
          <w:szCs w:val="22"/>
        </w:rPr>
      </w:pPr>
    </w:p>
    <w:p w14:paraId="689EDD09" w14:textId="77777777" w:rsidR="00593C51" w:rsidRDefault="00593C51" w:rsidP="000D4BAF">
      <w:pPr>
        <w:spacing w:line="312" w:lineRule="auto"/>
        <w:jc w:val="both"/>
        <w:rPr>
          <w:sz w:val="22"/>
          <w:szCs w:val="22"/>
        </w:rPr>
      </w:pPr>
    </w:p>
    <w:p w14:paraId="5CFD80D7" w14:textId="77777777" w:rsidR="00593C51" w:rsidRDefault="00593C51" w:rsidP="000D4BAF">
      <w:pPr>
        <w:spacing w:line="312" w:lineRule="auto"/>
        <w:jc w:val="both"/>
        <w:rPr>
          <w:sz w:val="22"/>
          <w:szCs w:val="22"/>
        </w:rPr>
      </w:pPr>
    </w:p>
    <w:p w14:paraId="58A7DFAB" w14:textId="77777777" w:rsidR="00593C51" w:rsidRDefault="00593C51" w:rsidP="000D4BAF">
      <w:pPr>
        <w:spacing w:line="312" w:lineRule="auto"/>
        <w:jc w:val="both"/>
        <w:rPr>
          <w:sz w:val="22"/>
          <w:szCs w:val="22"/>
        </w:rPr>
      </w:pPr>
    </w:p>
    <w:p w14:paraId="1A7BBC14" w14:textId="77777777" w:rsidR="00593C51" w:rsidRDefault="00593C51" w:rsidP="000D4BAF">
      <w:pPr>
        <w:spacing w:line="312" w:lineRule="auto"/>
        <w:jc w:val="both"/>
        <w:rPr>
          <w:sz w:val="22"/>
          <w:szCs w:val="22"/>
        </w:rPr>
      </w:pPr>
    </w:p>
    <w:p w14:paraId="2C5B5AC9" w14:textId="77777777" w:rsidR="00593C51" w:rsidRPr="000B5CB1" w:rsidRDefault="00593C5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4D01D6AE" w14:textId="77777777" w:rsidR="00215AF5" w:rsidRDefault="00215AF5" w:rsidP="000D4BAF">
      <w:pPr>
        <w:spacing w:line="312" w:lineRule="auto"/>
        <w:jc w:val="both"/>
        <w:rPr>
          <w:sz w:val="22"/>
          <w:szCs w:val="22"/>
        </w:rPr>
      </w:pPr>
    </w:p>
    <w:p w14:paraId="07B9514A" w14:textId="77777777" w:rsidR="002548D9" w:rsidRPr="000B5CB1" w:rsidRDefault="002548D9" w:rsidP="002548D9">
      <w:pPr>
        <w:spacing w:line="312" w:lineRule="auto"/>
        <w:jc w:val="both"/>
        <w:rPr>
          <w:b/>
          <w:bCs/>
          <w:sz w:val="22"/>
          <w:szCs w:val="22"/>
        </w:rPr>
      </w:pPr>
      <w:bookmarkStart w:id="14" w:name="_Hlk127364062"/>
      <w:r w:rsidRPr="000B5CB1">
        <w:rPr>
          <w:b/>
          <w:bCs/>
          <w:sz w:val="22"/>
          <w:szCs w:val="22"/>
        </w:rPr>
        <w:lastRenderedPageBreak/>
        <w:t>OBR-4</w:t>
      </w:r>
    </w:p>
    <w:p w14:paraId="6B70381B" w14:textId="77777777" w:rsidR="002548D9" w:rsidRPr="000B5CB1" w:rsidRDefault="002548D9" w:rsidP="002548D9">
      <w:pPr>
        <w:spacing w:line="312" w:lineRule="auto"/>
        <w:jc w:val="both"/>
        <w:rPr>
          <w:b/>
          <w:bCs/>
          <w:sz w:val="22"/>
          <w:szCs w:val="22"/>
        </w:rPr>
      </w:pPr>
    </w:p>
    <w:p w14:paraId="4B2554CD" w14:textId="77777777" w:rsidR="002548D9" w:rsidRPr="000B5CB1" w:rsidRDefault="002548D9" w:rsidP="002548D9">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72331303" w14:textId="77777777" w:rsidR="002548D9" w:rsidRPr="000B5CB1" w:rsidRDefault="002548D9" w:rsidP="002548D9">
      <w:pPr>
        <w:spacing w:line="312" w:lineRule="auto"/>
        <w:jc w:val="both"/>
        <w:rPr>
          <w:sz w:val="22"/>
          <w:szCs w:val="22"/>
        </w:rPr>
      </w:pPr>
    </w:p>
    <w:p w14:paraId="2C6D526D" w14:textId="59711434" w:rsidR="002548D9" w:rsidRPr="000B5CB1" w:rsidRDefault="002548D9" w:rsidP="002548D9">
      <w:pPr>
        <w:spacing w:line="312" w:lineRule="auto"/>
        <w:jc w:val="both"/>
        <w:rPr>
          <w:sz w:val="22"/>
          <w:szCs w:val="22"/>
        </w:rPr>
      </w:pPr>
      <w:r w:rsidRPr="000B5CB1">
        <w:rPr>
          <w:sz w:val="22"/>
          <w:szCs w:val="22"/>
        </w:rPr>
        <w:t xml:space="preserve">V postopku oddaje javnega naročila </w:t>
      </w:r>
      <w:r>
        <w:rPr>
          <w:sz w:val="22"/>
          <w:szCs w:val="22"/>
        </w:rPr>
        <w:t xml:space="preserve"> </w:t>
      </w:r>
      <w:r w:rsidR="00AF7943">
        <w:rPr>
          <w:sz w:val="22"/>
          <w:szCs w:val="22"/>
        </w:rPr>
        <w:t>»DOBAVA MATERIALA ZA INTERVENTNO RADIOLOGIJO ZA 4 LETA</w:t>
      </w:r>
      <w:r w:rsidRPr="001C7C6E">
        <w:rPr>
          <w:i/>
          <w:iCs/>
          <w:sz w:val="22"/>
          <w:szCs w:val="22"/>
        </w:rPr>
        <w:t>«</w:t>
      </w:r>
      <w:r w:rsidRPr="000B5CB1">
        <w:rPr>
          <w:sz w:val="22"/>
          <w:szCs w:val="22"/>
        </w:rPr>
        <w:t>, objavljen na Portalu javnih naročil pod  št. objave JN____/20</w:t>
      </w:r>
      <w:r>
        <w:rPr>
          <w:sz w:val="22"/>
          <w:szCs w:val="22"/>
        </w:rPr>
        <w:t>25</w:t>
      </w:r>
      <w:r w:rsidRPr="000B5CB1">
        <w:rPr>
          <w:sz w:val="22"/>
          <w:szCs w:val="22"/>
        </w:rPr>
        <w:t xml:space="preserve"> </w:t>
      </w:r>
      <w:r>
        <w:rPr>
          <w:sz w:val="22"/>
          <w:szCs w:val="22"/>
        </w:rPr>
        <w:t>ponudnik ________________________________________________</w:t>
      </w:r>
      <w:r w:rsidRPr="000B5CB1">
        <w:rPr>
          <w:sz w:val="22"/>
          <w:szCs w:val="22"/>
        </w:rPr>
        <w:t>podajamo ponudbeno ceno iz priloženega ponudbenega predračuna (izpolnite ustrezno</w:t>
      </w:r>
      <w:r>
        <w:rPr>
          <w:sz w:val="22"/>
          <w:szCs w:val="22"/>
        </w:rPr>
        <w:t>, glede na sklop za katere se ponudba oddaja</w:t>
      </w:r>
      <w:r w:rsidRPr="000B5CB1">
        <w:rPr>
          <w:sz w:val="22"/>
          <w:szCs w:val="22"/>
        </w:rPr>
        <w:t>)</w:t>
      </w:r>
      <w:r>
        <w:rPr>
          <w:sz w:val="22"/>
          <w:szCs w:val="22"/>
        </w:rPr>
        <w:t xml:space="preserve"> </w:t>
      </w:r>
    </w:p>
    <w:p w14:paraId="78FFEEA5" w14:textId="77777777" w:rsidR="002548D9" w:rsidRDefault="002548D9" w:rsidP="002548D9">
      <w:pPr>
        <w:spacing w:line="312" w:lineRule="auto"/>
        <w:jc w:val="both"/>
        <w:rPr>
          <w:rFonts w:eastAsia="Calibri"/>
          <w:sz w:val="22"/>
          <w:szCs w:val="22"/>
        </w:rPr>
      </w:pPr>
    </w:p>
    <w:tbl>
      <w:tblPr>
        <w:tblW w:w="9180" w:type="dxa"/>
        <w:tblCellMar>
          <w:left w:w="70" w:type="dxa"/>
          <w:right w:w="70" w:type="dxa"/>
        </w:tblCellMar>
        <w:tblLook w:val="04A0" w:firstRow="1" w:lastRow="0" w:firstColumn="1" w:lastColumn="0" w:noHBand="0" w:noVBand="1"/>
      </w:tblPr>
      <w:tblGrid>
        <w:gridCol w:w="960"/>
        <w:gridCol w:w="3220"/>
        <w:gridCol w:w="2020"/>
        <w:gridCol w:w="2980"/>
      </w:tblGrid>
      <w:tr w:rsidR="008465AD" w14:paraId="5CC0B2C3" w14:textId="77777777" w:rsidTr="008465A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F467D" w14:textId="77777777" w:rsidR="008465AD" w:rsidRDefault="008465AD">
            <w:pPr>
              <w:rPr>
                <w:rFonts w:ascii="Aptos Narrow" w:hAnsi="Aptos Narrow"/>
                <w:color w:val="000000"/>
                <w:sz w:val="22"/>
                <w:szCs w:val="22"/>
              </w:rPr>
            </w:pPr>
            <w:r>
              <w:rPr>
                <w:rFonts w:ascii="Aptos Narrow" w:hAnsi="Aptos Narrow"/>
                <w:color w:val="000000"/>
                <w:sz w:val="22"/>
                <w:szCs w:val="22"/>
              </w:rPr>
              <w:t>Sklop</w:t>
            </w:r>
          </w:p>
        </w:tc>
        <w:tc>
          <w:tcPr>
            <w:tcW w:w="3220" w:type="dxa"/>
            <w:tcBorders>
              <w:top w:val="single" w:sz="4" w:space="0" w:color="auto"/>
              <w:left w:val="nil"/>
              <w:bottom w:val="single" w:sz="4" w:space="0" w:color="auto"/>
              <w:right w:val="single" w:sz="4" w:space="0" w:color="auto"/>
            </w:tcBorders>
            <w:shd w:val="clear" w:color="auto" w:fill="auto"/>
            <w:noWrap/>
            <w:vAlign w:val="center"/>
            <w:hideMark/>
          </w:tcPr>
          <w:p w14:paraId="4DFFDC5C" w14:textId="77777777" w:rsidR="008465AD" w:rsidRDefault="008465AD">
            <w:pPr>
              <w:jc w:val="center"/>
              <w:rPr>
                <w:rFonts w:ascii="Aptos Narrow" w:hAnsi="Aptos Narrow"/>
                <w:color w:val="000000"/>
                <w:sz w:val="22"/>
                <w:szCs w:val="22"/>
              </w:rPr>
            </w:pPr>
            <w:r>
              <w:rPr>
                <w:rFonts w:ascii="Aptos Narrow" w:hAnsi="Aptos Narrow"/>
                <w:color w:val="000000"/>
                <w:sz w:val="22"/>
                <w:szCs w:val="22"/>
              </w:rPr>
              <w:t>Vrednost v EUR brez DDV za  4 leta</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6BB5A30A" w14:textId="77777777" w:rsidR="008465AD" w:rsidRDefault="008465AD">
            <w:pPr>
              <w:jc w:val="center"/>
              <w:rPr>
                <w:rFonts w:ascii="Aptos Narrow" w:hAnsi="Aptos Narrow"/>
                <w:color w:val="000000"/>
                <w:sz w:val="22"/>
                <w:szCs w:val="22"/>
              </w:rPr>
            </w:pPr>
            <w:r>
              <w:rPr>
                <w:rFonts w:ascii="Aptos Narrow" w:hAnsi="Aptos Narrow"/>
                <w:color w:val="000000"/>
                <w:sz w:val="22"/>
                <w:szCs w:val="22"/>
              </w:rPr>
              <w:t>Vrednost DDV</w:t>
            </w:r>
          </w:p>
        </w:tc>
        <w:tc>
          <w:tcPr>
            <w:tcW w:w="2980" w:type="dxa"/>
            <w:tcBorders>
              <w:top w:val="single" w:sz="4" w:space="0" w:color="auto"/>
              <w:left w:val="nil"/>
              <w:bottom w:val="single" w:sz="4" w:space="0" w:color="auto"/>
              <w:right w:val="single" w:sz="4" w:space="0" w:color="auto"/>
            </w:tcBorders>
            <w:shd w:val="clear" w:color="auto" w:fill="auto"/>
            <w:noWrap/>
            <w:vAlign w:val="center"/>
            <w:hideMark/>
          </w:tcPr>
          <w:p w14:paraId="323CACDF" w14:textId="77777777" w:rsidR="008465AD" w:rsidRDefault="008465AD">
            <w:pPr>
              <w:jc w:val="center"/>
              <w:rPr>
                <w:rFonts w:ascii="Aptos Narrow" w:hAnsi="Aptos Narrow"/>
                <w:color w:val="000000"/>
                <w:sz w:val="22"/>
                <w:szCs w:val="22"/>
              </w:rPr>
            </w:pPr>
            <w:r>
              <w:rPr>
                <w:rFonts w:ascii="Aptos Narrow" w:hAnsi="Aptos Narrow"/>
                <w:color w:val="000000"/>
                <w:sz w:val="22"/>
                <w:szCs w:val="22"/>
              </w:rPr>
              <w:t>Vrednost  v EUR z DDV za 4 leta</w:t>
            </w:r>
          </w:p>
        </w:tc>
      </w:tr>
      <w:tr w:rsidR="008465AD" w14:paraId="0C81747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96D52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w:t>
            </w:r>
          </w:p>
        </w:tc>
        <w:tc>
          <w:tcPr>
            <w:tcW w:w="3220" w:type="dxa"/>
            <w:tcBorders>
              <w:top w:val="nil"/>
              <w:left w:val="nil"/>
              <w:bottom w:val="single" w:sz="4" w:space="0" w:color="auto"/>
              <w:right w:val="single" w:sz="4" w:space="0" w:color="auto"/>
            </w:tcBorders>
            <w:shd w:val="clear" w:color="auto" w:fill="auto"/>
            <w:noWrap/>
            <w:vAlign w:val="center"/>
            <w:hideMark/>
          </w:tcPr>
          <w:p w14:paraId="207D269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7C3E69B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16B4D4F"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647842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5EC05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w:t>
            </w:r>
          </w:p>
        </w:tc>
        <w:tc>
          <w:tcPr>
            <w:tcW w:w="3220" w:type="dxa"/>
            <w:tcBorders>
              <w:top w:val="nil"/>
              <w:left w:val="nil"/>
              <w:bottom w:val="single" w:sz="4" w:space="0" w:color="auto"/>
              <w:right w:val="single" w:sz="4" w:space="0" w:color="auto"/>
            </w:tcBorders>
            <w:shd w:val="clear" w:color="auto" w:fill="auto"/>
            <w:noWrap/>
            <w:vAlign w:val="center"/>
            <w:hideMark/>
          </w:tcPr>
          <w:p w14:paraId="1706BD2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7892C7E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320C8B4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414F8D8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A5747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w:t>
            </w:r>
          </w:p>
        </w:tc>
        <w:tc>
          <w:tcPr>
            <w:tcW w:w="3220" w:type="dxa"/>
            <w:tcBorders>
              <w:top w:val="nil"/>
              <w:left w:val="nil"/>
              <w:bottom w:val="single" w:sz="4" w:space="0" w:color="auto"/>
              <w:right w:val="single" w:sz="4" w:space="0" w:color="auto"/>
            </w:tcBorders>
            <w:shd w:val="clear" w:color="auto" w:fill="auto"/>
            <w:noWrap/>
            <w:vAlign w:val="center"/>
            <w:hideMark/>
          </w:tcPr>
          <w:p w14:paraId="067261E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6D21F4B7"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4AB5F39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4106E05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F43B9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w:t>
            </w:r>
          </w:p>
        </w:tc>
        <w:tc>
          <w:tcPr>
            <w:tcW w:w="3220" w:type="dxa"/>
            <w:tcBorders>
              <w:top w:val="nil"/>
              <w:left w:val="nil"/>
              <w:bottom w:val="single" w:sz="4" w:space="0" w:color="auto"/>
              <w:right w:val="single" w:sz="4" w:space="0" w:color="auto"/>
            </w:tcBorders>
            <w:shd w:val="clear" w:color="auto" w:fill="auto"/>
            <w:noWrap/>
            <w:vAlign w:val="center"/>
            <w:hideMark/>
          </w:tcPr>
          <w:p w14:paraId="6B9E223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2C943B9A"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4DBF5AB0"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90E638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D836C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w:t>
            </w:r>
          </w:p>
        </w:tc>
        <w:tc>
          <w:tcPr>
            <w:tcW w:w="3220" w:type="dxa"/>
            <w:tcBorders>
              <w:top w:val="nil"/>
              <w:left w:val="nil"/>
              <w:bottom w:val="single" w:sz="4" w:space="0" w:color="auto"/>
              <w:right w:val="single" w:sz="4" w:space="0" w:color="auto"/>
            </w:tcBorders>
            <w:shd w:val="clear" w:color="auto" w:fill="auto"/>
            <w:noWrap/>
            <w:vAlign w:val="center"/>
            <w:hideMark/>
          </w:tcPr>
          <w:p w14:paraId="64B94DD9"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33EC5F77"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E1725B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6BBFB28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0DE70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w:t>
            </w:r>
          </w:p>
        </w:tc>
        <w:tc>
          <w:tcPr>
            <w:tcW w:w="3220" w:type="dxa"/>
            <w:tcBorders>
              <w:top w:val="nil"/>
              <w:left w:val="nil"/>
              <w:bottom w:val="single" w:sz="4" w:space="0" w:color="auto"/>
              <w:right w:val="single" w:sz="4" w:space="0" w:color="auto"/>
            </w:tcBorders>
            <w:shd w:val="clear" w:color="auto" w:fill="auto"/>
            <w:noWrap/>
            <w:vAlign w:val="center"/>
            <w:hideMark/>
          </w:tcPr>
          <w:p w14:paraId="3865947F"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2BFE9D8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61ED681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736CECE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30629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w:t>
            </w:r>
          </w:p>
        </w:tc>
        <w:tc>
          <w:tcPr>
            <w:tcW w:w="3220" w:type="dxa"/>
            <w:tcBorders>
              <w:top w:val="nil"/>
              <w:left w:val="nil"/>
              <w:bottom w:val="single" w:sz="4" w:space="0" w:color="auto"/>
              <w:right w:val="single" w:sz="4" w:space="0" w:color="auto"/>
            </w:tcBorders>
            <w:shd w:val="clear" w:color="auto" w:fill="auto"/>
            <w:noWrap/>
            <w:vAlign w:val="center"/>
            <w:hideMark/>
          </w:tcPr>
          <w:p w14:paraId="3F42552E"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6ECA8CE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6B8BF61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35FFF9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C85ED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w:t>
            </w:r>
          </w:p>
        </w:tc>
        <w:tc>
          <w:tcPr>
            <w:tcW w:w="3220" w:type="dxa"/>
            <w:tcBorders>
              <w:top w:val="nil"/>
              <w:left w:val="nil"/>
              <w:bottom w:val="single" w:sz="4" w:space="0" w:color="auto"/>
              <w:right w:val="single" w:sz="4" w:space="0" w:color="auto"/>
            </w:tcBorders>
            <w:shd w:val="clear" w:color="auto" w:fill="auto"/>
            <w:noWrap/>
            <w:vAlign w:val="center"/>
            <w:hideMark/>
          </w:tcPr>
          <w:p w14:paraId="05EA1AC5"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0111BCCE"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2084D805"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39FD43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DD766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w:t>
            </w:r>
          </w:p>
        </w:tc>
        <w:tc>
          <w:tcPr>
            <w:tcW w:w="3220" w:type="dxa"/>
            <w:tcBorders>
              <w:top w:val="nil"/>
              <w:left w:val="nil"/>
              <w:bottom w:val="single" w:sz="4" w:space="0" w:color="auto"/>
              <w:right w:val="single" w:sz="4" w:space="0" w:color="auto"/>
            </w:tcBorders>
            <w:shd w:val="clear" w:color="auto" w:fill="auto"/>
            <w:noWrap/>
            <w:vAlign w:val="center"/>
            <w:hideMark/>
          </w:tcPr>
          <w:p w14:paraId="2F12FE4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06B1D13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6EB4A80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0672944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9D7AA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w:t>
            </w:r>
          </w:p>
        </w:tc>
        <w:tc>
          <w:tcPr>
            <w:tcW w:w="3220" w:type="dxa"/>
            <w:tcBorders>
              <w:top w:val="nil"/>
              <w:left w:val="nil"/>
              <w:bottom w:val="single" w:sz="4" w:space="0" w:color="auto"/>
              <w:right w:val="single" w:sz="4" w:space="0" w:color="auto"/>
            </w:tcBorders>
            <w:shd w:val="clear" w:color="auto" w:fill="auto"/>
            <w:noWrap/>
            <w:vAlign w:val="center"/>
            <w:hideMark/>
          </w:tcPr>
          <w:p w14:paraId="4578353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2F9F185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575776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091F35F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AFCDF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w:t>
            </w:r>
          </w:p>
        </w:tc>
        <w:tc>
          <w:tcPr>
            <w:tcW w:w="3220" w:type="dxa"/>
            <w:tcBorders>
              <w:top w:val="nil"/>
              <w:left w:val="nil"/>
              <w:bottom w:val="single" w:sz="4" w:space="0" w:color="auto"/>
              <w:right w:val="single" w:sz="4" w:space="0" w:color="auto"/>
            </w:tcBorders>
            <w:shd w:val="clear" w:color="auto" w:fill="auto"/>
            <w:noWrap/>
            <w:vAlign w:val="center"/>
            <w:hideMark/>
          </w:tcPr>
          <w:p w14:paraId="177DA34D"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49EE6C5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5ABFBF6A"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7A52442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6683F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w:t>
            </w:r>
          </w:p>
        </w:tc>
        <w:tc>
          <w:tcPr>
            <w:tcW w:w="3220" w:type="dxa"/>
            <w:tcBorders>
              <w:top w:val="nil"/>
              <w:left w:val="nil"/>
              <w:bottom w:val="single" w:sz="4" w:space="0" w:color="auto"/>
              <w:right w:val="single" w:sz="4" w:space="0" w:color="auto"/>
            </w:tcBorders>
            <w:shd w:val="clear" w:color="auto" w:fill="auto"/>
            <w:noWrap/>
            <w:vAlign w:val="center"/>
            <w:hideMark/>
          </w:tcPr>
          <w:p w14:paraId="30E0C9B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3AA7FD9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59B7C6C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2DFF16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0D169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w:t>
            </w:r>
          </w:p>
        </w:tc>
        <w:tc>
          <w:tcPr>
            <w:tcW w:w="3220" w:type="dxa"/>
            <w:tcBorders>
              <w:top w:val="nil"/>
              <w:left w:val="nil"/>
              <w:bottom w:val="single" w:sz="4" w:space="0" w:color="auto"/>
              <w:right w:val="single" w:sz="4" w:space="0" w:color="auto"/>
            </w:tcBorders>
            <w:shd w:val="clear" w:color="auto" w:fill="auto"/>
            <w:noWrap/>
            <w:vAlign w:val="center"/>
            <w:hideMark/>
          </w:tcPr>
          <w:p w14:paraId="2E28358F"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579B8A3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5121C9A"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5A12918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3CAB6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w:t>
            </w:r>
          </w:p>
        </w:tc>
        <w:tc>
          <w:tcPr>
            <w:tcW w:w="3220" w:type="dxa"/>
            <w:tcBorders>
              <w:top w:val="nil"/>
              <w:left w:val="nil"/>
              <w:bottom w:val="single" w:sz="4" w:space="0" w:color="auto"/>
              <w:right w:val="single" w:sz="4" w:space="0" w:color="auto"/>
            </w:tcBorders>
            <w:shd w:val="clear" w:color="auto" w:fill="auto"/>
            <w:noWrap/>
            <w:vAlign w:val="center"/>
            <w:hideMark/>
          </w:tcPr>
          <w:p w14:paraId="26883DA0"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53B0E73C"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44A3C6E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5843430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6549A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15</w:t>
            </w:r>
          </w:p>
        </w:tc>
        <w:tc>
          <w:tcPr>
            <w:tcW w:w="3220" w:type="dxa"/>
            <w:tcBorders>
              <w:top w:val="nil"/>
              <w:left w:val="nil"/>
              <w:bottom w:val="single" w:sz="4" w:space="0" w:color="auto"/>
              <w:right w:val="single" w:sz="4" w:space="0" w:color="auto"/>
            </w:tcBorders>
            <w:shd w:val="clear" w:color="auto" w:fill="auto"/>
            <w:noWrap/>
            <w:vAlign w:val="center"/>
            <w:hideMark/>
          </w:tcPr>
          <w:p w14:paraId="69C63C57"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7505BECD"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7875BF92"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1A20534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6FD25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16</w:t>
            </w:r>
          </w:p>
        </w:tc>
        <w:tc>
          <w:tcPr>
            <w:tcW w:w="3220" w:type="dxa"/>
            <w:tcBorders>
              <w:top w:val="nil"/>
              <w:left w:val="nil"/>
              <w:bottom w:val="single" w:sz="4" w:space="0" w:color="auto"/>
              <w:right w:val="single" w:sz="4" w:space="0" w:color="auto"/>
            </w:tcBorders>
            <w:shd w:val="clear" w:color="auto" w:fill="auto"/>
            <w:noWrap/>
            <w:vAlign w:val="center"/>
            <w:hideMark/>
          </w:tcPr>
          <w:p w14:paraId="07E5292D"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7D69677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4FB2D19D"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71775EA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2752BC"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17</w:t>
            </w:r>
          </w:p>
        </w:tc>
        <w:tc>
          <w:tcPr>
            <w:tcW w:w="3220" w:type="dxa"/>
            <w:tcBorders>
              <w:top w:val="nil"/>
              <w:left w:val="nil"/>
              <w:bottom w:val="single" w:sz="4" w:space="0" w:color="auto"/>
              <w:right w:val="single" w:sz="4" w:space="0" w:color="auto"/>
            </w:tcBorders>
            <w:shd w:val="clear" w:color="auto" w:fill="auto"/>
            <w:noWrap/>
            <w:vAlign w:val="center"/>
            <w:hideMark/>
          </w:tcPr>
          <w:p w14:paraId="309DD9E1"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32BC4F9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7D45952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31CDE31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76AE6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18</w:t>
            </w:r>
          </w:p>
        </w:tc>
        <w:tc>
          <w:tcPr>
            <w:tcW w:w="3220" w:type="dxa"/>
            <w:tcBorders>
              <w:top w:val="nil"/>
              <w:left w:val="nil"/>
              <w:bottom w:val="single" w:sz="4" w:space="0" w:color="auto"/>
              <w:right w:val="single" w:sz="4" w:space="0" w:color="auto"/>
            </w:tcBorders>
            <w:shd w:val="clear" w:color="auto" w:fill="auto"/>
            <w:noWrap/>
            <w:vAlign w:val="center"/>
            <w:hideMark/>
          </w:tcPr>
          <w:p w14:paraId="630D130F"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07A1136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4971E79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6CD948D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8DF0C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19</w:t>
            </w:r>
          </w:p>
        </w:tc>
        <w:tc>
          <w:tcPr>
            <w:tcW w:w="3220" w:type="dxa"/>
            <w:tcBorders>
              <w:top w:val="nil"/>
              <w:left w:val="nil"/>
              <w:bottom w:val="single" w:sz="4" w:space="0" w:color="auto"/>
              <w:right w:val="single" w:sz="4" w:space="0" w:color="auto"/>
            </w:tcBorders>
            <w:shd w:val="clear" w:color="auto" w:fill="auto"/>
            <w:noWrap/>
            <w:vAlign w:val="center"/>
            <w:hideMark/>
          </w:tcPr>
          <w:p w14:paraId="5A59D83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43C836A8"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72E596D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77DADC7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CD497C"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20</w:t>
            </w:r>
          </w:p>
        </w:tc>
        <w:tc>
          <w:tcPr>
            <w:tcW w:w="3220" w:type="dxa"/>
            <w:tcBorders>
              <w:top w:val="nil"/>
              <w:left w:val="nil"/>
              <w:bottom w:val="single" w:sz="4" w:space="0" w:color="auto"/>
              <w:right w:val="single" w:sz="4" w:space="0" w:color="auto"/>
            </w:tcBorders>
            <w:shd w:val="clear" w:color="auto" w:fill="auto"/>
            <w:noWrap/>
            <w:vAlign w:val="center"/>
            <w:hideMark/>
          </w:tcPr>
          <w:p w14:paraId="6C88F5FB"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020" w:type="dxa"/>
            <w:tcBorders>
              <w:top w:val="nil"/>
              <w:left w:val="nil"/>
              <w:bottom w:val="single" w:sz="4" w:space="0" w:color="auto"/>
              <w:right w:val="single" w:sz="4" w:space="0" w:color="auto"/>
            </w:tcBorders>
            <w:shd w:val="clear" w:color="auto" w:fill="auto"/>
            <w:noWrap/>
            <w:vAlign w:val="center"/>
            <w:hideMark/>
          </w:tcPr>
          <w:p w14:paraId="5D51998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1E7B3632"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287DA10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48222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21</w:t>
            </w:r>
          </w:p>
        </w:tc>
        <w:tc>
          <w:tcPr>
            <w:tcW w:w="3220" w:type="dxa"/>
            <w:tcBorders>
              <w:top w:val="nil"/>
              <w:left w:val="nil"/>
              <w:bottom w:val="single" w:sz="4" w:space="0" w:color="auto"/>
              <w:right w:val="single" w:sz="4" w:space="0" w:color="auto"/>
            </w:tcBorders>
            <w:shd w:val="clear" w:color="auto" w:fill="auto"/>
            <w:noWrap/>
            <w:vAlign w:val="center"/>
            <w:hideMark/>
          </w:tcPr>
          <w:p w14:paraId="4452640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7D3DC59"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5B91595"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05847AF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97C10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22</w:t>
            </w:r>
          </w:p>
        </w:tc>
        <w:tc>
          <w:tcPr>
            <w:tcW w:w="3220" w:type="dxa"/>
            <w:tcBorders>
              <w:top w:val="nil"/>
              <w:left w:val="nil"/>
              <w:bottom w:val="single" w:sz="4" w:space="0" w:color="auto"/>
              <w:right w:val="single" w:sz="4" w:space="0" w:color="auto"/>
            </w:tcBorders>
            <w:shd w:val="clear" w:color="auto" w:fill="auto"/>
            <w:noWrap/>
            <w:vAlign w:val="center"/>
            <w:hideMark/>
          </w:tcPr>
          <w:p w14:paraId="36D5969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AFFFA2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092C59FA"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3104358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6D9FC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23</w:t>
            </w:r>
          </w:p>
        </w:tc>
        <w:tc>
          <w:tcPr>
            <w:tcW w:w="3220" w:type="dxa"/>
            <w:tcBorders>
              <w:top w:val="nil"/>
              <w:left w:val="nil"/>
              <w:bottom w:val="single" w:sz="4" w:space="0" w:color="auto"/>
              <w:right w:val="single" w:sz="4" w:space="0" w:color="auto"/>
            </w:tcBorders>
            <w:shd w:val="clear" w:color="auto" w:fill="auto"/>
            <w:noWrap/>
            <w:vAlign w:val="center"/>
            <w:hideMark/>
          </w:tcPr>
          <w:p w14:paraId="76979DE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190EC53"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1FC7047F"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6277FAF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86817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24</w:t>
            </w:r>
          </w:p>
        </w:tc>
        <w:tc>
          <w:tcPr>
            <w:tcW w:w="3220" w:type="dxa"/>
            <w:tcBorders>
              <w:top w:val="nil"/>
              <w:left w:val="nil"/>
              <w:bottom w:val="single" w:sz="4" w:space="0" w:color="auto"/>
              <w:right w:val="single" w:sz="4" w:space="0" w:color="auto"/>
            </w:tcBorders>
            <w:shd w:val="clear" w:color="auto" w:fill="auto"/>
            <w:noWrap/>
            <w:vAlign w:val="center"/>
            <w:hideMark/>
          </w:tcPr>
          <w:p w14:paraId="0822858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F6891B0"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59A9CF06"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099D50B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E38AC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25</w:t>
            </w:r>
          </w:p>
        </w:tc>
        <w:tc>
          <w:tcPr>
            <w:tcW w:w="3220" w:type="dxa"/>
            <w:tcBorders>
              <w:top w:val="nil"/>
              <w:left w:val="nil"/>
              <w:bottom w:val="single" w:sz="4" w:space="0" w:color="auto"/>
              <w:right w:val="single" w:sz="4" w:space="0" w:color="auto"/>
            </w:tcBorders>
            <w:shd w:val="clear" w:color="auto" w:fill="auto"/>
            <w:noWrap/>
            <w:vAlign w:val="center"/>
            <w:hideMark/>
          </w:tcPr>
          <w:p w14:paraId="474FE53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5F191831"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60C1E5E4"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114B655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2E641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26</w:t>
            </w:r>
          </w:p>
        </w:tc>
        <w:tc>
          <w:tcPr>
            <w:tcW w:w="3220" w:type="dxa"/>
            <w:tcBorders>
              <w:top w:val="nil"/>
              <w:left w:val="nil"/>
              <w:bottom w:val="single" w:sz="4" w:space="0" w:color="auto"/>
              <w:right w:val="single" w:sz="4" w:space="0" w:color="auto"/>
            </w:tcBorders>
            <w:shd w:val="clear" w:color="auto" w:fill="auto"/>
            <w:noWrap/>
            <w:vAlign w:val="center"/>
            <w:hideMark/>
          </w:tcPr>
          <w:p w14:paraId="55C341A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EBAF94A"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c>
          <w:tcPr>
            <w:tcW w:w="2980" w:type="dxa"/>
            <w:tcBorders>
              <w:top w:val="nil"/>
              <w:left w:val="nil"/>
              <w:bottom w:val="single" w:sz="4" w:space="0" w:color="auto"/>
              <w:right w:val="single" w:sz="4" w:space="0" w:color="auto"/>
            </w:tcBorders>
            <w:shd w:val="clear" w:color="auto" w:fill="auto"/>
            <w:noWrap/>
            <w:vAlign w:val="center"/>
            <w:hideMark/>
          </w:tcPr>
          <w:p w14:paraId="25FA6041" w14:textId="77777777" w:rsidR="008465AD" w:rsidRDefault="008465AD">
            <w:pPr>
              <w:rPr>
                <w:rFonts w:ascii="Aptos Narrow" w:hAnsi="Aptos Narrow"/>
                <w:color w:val="000000"/>
                <w:sz w:val="22"/>
                <w:szCs w:val="22"/>
              </w:rPr>
            </w:pPr>
            <w:r>
              <w:rPr>
                <w:rFonts w:ascii="Aptos Narrow" w:hAnsi="Aptos Narrow"/>
                <w:color w:val="000000"/>
                <w:sz w:val="22"/>
                <w:szCs w:val="22"/>
              </w:rPr>
              <w:t xml:space="preserve"> </w:t>
            </w:r>
          </w:p>
        </w:tc>
      </w:tr>
      <w:tr w:rsidR="008465AD" w14:paraId="001F7C0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7ACE1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27</w:t>
            </w:r>
          </w:p>
        </w:tc>
        <w:tc>
          <w:tcPr>
            <w:tcW w:w="3220" w:type="dxa"/>
            <w:tcBorders>
              <w:top w:val="nil"/>
              <w:left w:val="nil"/>
              <w:bottom w:val="single" w:sz="4" w:space="0" w:color="auto"/>
              <w:right w:val="single" w:sz="4" w:space="0" w:color="auto"/>
            </w:tcBorders>
            <w:shd w:val="clear" w:color="auto" w:fill="auto"/>
            <w:noWrap/>
            <w:vAlign w:val="center"/>
            <w:hideMark/>
          </w:tcPr>
          <w:p w14:paraId="4641E16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8715FC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6074E91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61FACF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E64D3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28</w:t>
            </w:r>
          </w:p>
        </w:tc>
        <w:tc>
          <w:tcPr>
            <w:tcW w:w="3220" w:type="dxa"/>
            <w:tcBorders>
              <w:top w:val="nil"/>
              <w:left w:val="nil"/>
              <w:bottom w:val="single" w:sz="4" w:space="0" w:color="auto"/>
              <w:right w:val="single" w:sz="4" w:space="0" w:color="auto"/>
            </w:tcBorders>
            <w:shd w:val="clear" w:color="auto" w:fill="auto"/>
            <w:noWrap/>
            <w:vAlign w:val="center"/>
            <w:hideMark/>
          </w:tcPr>
          <w:p w14:paraId="682C4E8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06CD97B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841247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6639FF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3A3B4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29</w:t>
            </w:r>
          </w:p>
        </w:tc>
        <w:tc>
          <w:tcPr>
            <w:tcW w:w="3220" w:type="dxa"/>
            <w:tcBorders>
              <w:top w:val="nil"/>
              <w:left w:val="nil"/>
              <w:bottom w:val="single" w:sz="4" w:space="0" w:color="auto"/>
              <w:right w:val="single" w:sz="4" w:space="0" w:color="auto"/>
            </w:tcBorders>
            <w:shd w:val="clear" w:color="auto" w:fill="auto"/>
            <w:noWrap/>
            <w:vAlign w:val="center"/>
            <w:hideMark/>
          </w:tcPr>
          <w:p w14:paraId="4D0095D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A822A4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5E9CF4A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162CC6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FC77A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30</w:t>
            </w:r>
          </w:p>
        </w:tc>
        <w:tc>
          <w:tcPr>
            <w:tcW w:w="3220" w:type="dxa"/>
            <w:tcBorders>
              <w:top w:val="nil"/>
              <w:left w:val="nil"/>
              <w:bottom w:val="single" w:sz="4" w:space="0" w:color="auto"/>
              <w:right w:val="single" w:sz="4" w:space="0" w:color="auto"/>
            </w:tcBorders>
            <w:shd w:val="clear" w:color="auto" w:fill="auto"/>
            <w:noWrap/>
            <w:vAlign w:val="center"/>
            <w:hideMark/>
          </w:tcPr>
          <w:p w14:paraId="4E87595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97A913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2E215FB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1CB506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49214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31</w:t>
            </w:r>
          </w:p>
        </w:tc>
        <w:tc>
          <w:tcPr>
            <w:tcW w:w="3220" w:type="dxa"/>
            <w:tcBorders>
              <w:top w:val="nil"/>
              <w:left w:val="nil"/>
              <w:bottom w:val="single" w:sz="4" w:space="0" w:color="auto"/>
              <w:right w:val="single" w:sz="4" w:space="0" w:color="auto"/>
            </w:tcBorders>
            <w:shd w:val="clear" w:color="auto" w:fill="auto"/>
            <w:noWrap/>
            <w:vAlign w:val="center"/>
            <w:hideMark/>
          </w:tcPr>
          <w:p w14:paraId="4E8D822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5C7975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506D2A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A1FFAB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D7E75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32</w:t>
            </w:r>
          </w:p>
        </w:tc>
        <w:tc>
          <w:tcPr>
            <w:tcW w:w="3220" w:type="dxa"/>
            <w:tcBorders>
              <w:top w:val="nil"/>
              <w:left w:val="nil"/>
              <w:bottom w:val="single" w:sz="4" w:space="0" w:color="auto"/>
              <w:right w:val="single" w:sz="4" w:space="0" w:color="auto"/>
            </w:tcBorders>
            <w:shd w:val="clear" w:color="auto" w:fill="auto"/>
            <w:noWrap/>
            <w:vAlign w:val="center"/>
            <w:hideMark/>
          </w:tcPr>
          <w:p w14:paraId="68D3CF3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0C1A1E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3F6C55A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E4F712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E1CD5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33</w:t>
            </w:r>
          </w:p>
        </w:tc>
        <w:tc>
          <w:tcPr>
            <w:tcW w:w="3220" w:type="dxa"/>
            <w:tcBorders>
              <w:top w:val="nil"/>
              <w:left w:val="nil"/>
              <w:bottom w:val="single" w:sz="4" w:space="0" w:color="auto"/>
              <w:right w:val="single" w:sz="4" w:space="0" w:color="auto"/>
            </w:tcBorders>
            <w:shd w:val="clear" w:color="auto" w:fill="auto"/>
            <w:noWrap/>
            <w:vAlign w:val="center"/>
            <w:hideMark/>
          </w:tcPr>
          <w:p w14:paraId="2C8E74E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702822C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ECB0A1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59809C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B563C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34</w:t>
            </w:r>
          </w:p>
        </w:tc>
        <w:tc>
          <w:tcPr>
            <w:tcW w:w="3220" w:type="dxa"/>
            <w:tcBorders>
              <w:top w:val="nil"/>
              <w:left w:val="nil"/>
              <w:bottom w:val="single" w:sz="4" w:space="0" w:color="auto"/>
              <w:right w:val="single" w:sz="4" w:space="0" w:color="auto"/>
            </w:tcBorders>
            <w:shd w:val="clear" w:color="auto" w:fill="auto"/>
            <w:noWrap/>
            <w:vAlign w:val="center"/>
            <w:hideMark/>
          </w:tcPr>
          <w:p w14:paraId="51C1850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0818950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3219748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D68321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BAF92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35</w:t>
            </w:r>
          </w:p>
        </w:tc>
        <w:tc>
          <w:tcPr>
            <w:tcW w:w="3220" w:type="dxa"/>
            <w:tcBorders>
              <w:top w:val="nil"/>
              <w:left w:val="nil"/>
              <w:bottom w:val="single" w:sz="4" w:space="0" w:color="auto"/>
              <w:right w:val="single" w:sz="4" w:space="0" w:color="auto"/>
            </w:tcBorders>
            <w:shd w:val="clear" w:color="auto" w:fill="auto"/>
            <w:noWrap/>
            <w:vAlign w:val="center"/>
            <w:hideMark/>
          </w:tcPr>
          <w:p w14:paraId="13F3E31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0E5BD87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48C821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FB84C0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56153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36</w:t>
            </w:r>
          </w:p>
        </w:tc>
        <w:tc>
          <w:tcPr>
            <w:tcW w:w="3220" w:type="dxa"/>
            <w:tcBorders>
              <w:top w:val="nil"/>
              <w:left w:val="nil"/>
              <w:bottom w:val="single" w:sz="4" w:space="0" w:color="auto"/>
              <w:right w:val="single" w:sz="4" w:space="0" w:color="auto"/>
            </w:tcBorders>
            <w:shd w:val="clear" w:color="auto" w:fill="auto"/>
            <w:noWrap/>
            <w:vAlign w:val="center"/>
            <w:hideMark/>
          </w:tcPr>
          <w:p w14:paraId="4E79952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95D059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0AD343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CC7034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49E87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37</w:t>
            </w:r>
          </w:p>
        </w:tc>
        <w:tc>
          <w:tcPr>
            <w:tcW w:w="3220" w:type="dxa"/>
            <w:tcBorders>
              <w:top w:val="nil"/>
              <w:left w:val="nil"/>
              <w:bottom w:val="single" w:sz="4" w:space="0" w:color="auto"/>
              <w:right w:val="single" w:sz="4" w:space="0" w:color="auto"/>
            </w:tcBorders>
            <w:shd w:val="clear" w:color="auto" w:fill="auto"/>
            <w:noWrap/>
            <w:vAlign w:val="center"/>
            <w:hideMark/>
          </w:tcPr>
          <w:p w14:paraId="5A66CB2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48BA4E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6C420BA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729E56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D5986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38</w:t>
            </w:r>
          </w:p>
        </w:tc>
        <w:tc>
          <w:tcPr>
            <w:tcW w:w="3220" w:type="dxa"/>
            <w:tcBorders>
              <w:top w:val="nil"/>
              <w:left w:val="nil"/>
              <w:bottom w:val="single" w:sz="4" w:space="0" w:color="auto"/>
              <w:right w:val="single" w:sz="4" w:space="0" w:color="auto"/>
            </w:tcBorders>
            <w:shd w:val="clear" w:color="auto" w:fill="auto"/>
            <w:noWrap/>
            <w:vAlign w:val="center"/>
            <w:hideMark/>
          </w:tcPr>
          <w:p w14:paraId="5243960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05E0889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1E55CE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B0C07A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52984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lastRenderedPageBreak/>
              <w:t>39</w:t>
            </w:r>
          </w:p>
        </w:tc>
        <w:tc>
          <w:tcPr>
            <w:tcW w:w="3220" w:type="dxa"/>
            <w:tcBorders>
              <w:top w:val="nil"/>
              <w:left w:val="nil"/>
              <w:bottom w:val="single" w:sz="4" w:space="0" w:color="auto"/>
              <w:right w:val="single" w:sz="4" w:space="0" w:color="auto"/>
            </w:tcBorders>
            <w:shd w:val="clear" w:color="auto" w:fill="auto"/>
            <w:noWrap/>
            <w:vAlign w:val="center"/>
            <w:hideMark/>
          </w:tcPr>
          <w:p w14:paraId="34A9B3C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D6322D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0F3CD03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002C47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8D497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40</w:t>
            </w:r>
          </w:p>
        </w:tc>
        <w:tc>
          <w:tcPr>
            <w:tcW w:w="3220" w:type="dxa"/>
            <w:tcBorders>
              <w:top w:val="nil"/>
              <w:left w:val="nil"/>
              <w:bottom w:val="single" w:sz="4" w:space="0" w:color="auto"/>
              <w:right w:val="single" w:sz="4" w:space="0" w:color="auto"/>
            </w:tcBorders>
            <w:shd w:val="clear" w:color="auto" w:fill="auto"/>
            <w:noWrap/>
            <w:vAlign w:val="center"/>
            <w:hideMark/>
          </w:tcPr>
          <w:p w14:paraId="5248008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F48C13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528243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7FDFEC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37418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41</w:t>
            </w:r>
          </w:p>
        </w:tc>
        <w:tc>
          <w:tcPr>
            <w:tcW w:w="3220" w:type="dxa"/>
            <w:tcBorders>
              <w:top w:val="nil"/>
              <w:left w:val="nil"/>
              <w:bottom w:val="single" w:sz="4" w:space="0" w:color="auto"/>
              <w:right w:val="single" w:sz="4" w:space="0" w:color="auto"/>
            </w:tcBorders>
            <w:shd w:val="clear" w:color="auto" w:fill="auto"/>
            <w:noWrap/>
            <w:vAlign w:val="center"/>
            <w:hideMark/>
          </w:tcPr>
          <w:p w14:paraId="73D9920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7CC453B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2CD45D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EDDD68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24342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42</w:t>
            </w:r>
          </w:p>
        </w:tc>
        <w:tc>
          <w:tcPr>
            <w:tcW w:w="3220" w:type="dxa"/>
            <w:tcBorders>
              <w:top w:val="nil"/>
              <w:left w:val="nil"/>
              <w:bottom w:val="single" w:sz="4" w:space="0" w:color="auto"/>
              <w:right w:val="single" w:sz="4" w:space="0" w:color="auto"/>
            </w:tcBorders>
            <w:shd w:val="clear" w:color="auto" w:fill="auto"/>
            <w:noWrap/>
            <w:vAlign w:val="center"/>
            <w:hideMark/>
          </w:tcPr>
          <w:p w14:paraId="05F1421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13812D3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5DB188E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31CCCA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7C570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43</w:t>
            </w:r>
          </w:p>
        </w:tc>
        <w:tc>
          <w:tcPr>
            <w:tcW w:w="3220" w:type="dxa"/>
            <w:tcBorders>
              <w:top w:val="nil"/>
              <w:left w:val="nil"/>
              <w:bottom w:val="single" w:sz="4" w:space="0" w:color="auto"/>
              <w:right w:val="single" w:sz="4" w:space="0" w:color="auto"/>
            </w:tcBorders>
            <w:shd w:val="clear" w:color="auto" w:fill="auto"/>
            <w:noWrap/>
            <w:vAlign w:val="center"/>
            <w:hideMark/>
          </w:tcPr>
          <w:p w14:paraId="002495B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1690815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0BDF99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930EC6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E535C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44</w:t>
            </w:r>
          </w:p>
        </w:tc>
        <w:tc>
          <w:tcPr>
            <w:tcW w:w="3220" w:type="dxa"/>
            <w:tcBorders>
              <w:top w:val="nil"/>
              <w:left w:val="nil"/>
              <w:bottom w:val="single" w:sz="4" w:space="0" w:color="auto"/>
              <w:right w:val="single" w:sz="4" w:space="0" w:color="auto"/>
            </w:tcBorders>
            <w:shd w:val="clear" w:color="auto" w:fill="auto"/>
            <w:noWrap/>
            <w:vAlign w:val="center"/>
            <w:hideMark/>
          </w:tcPr>
          <w:p w14:paraId="7E4D1C2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F3F31C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66669A0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5C6130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EA9CD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45</w:t>
            </w:r>
          </w:p>
        </w:tc>
        <w:tc>
          <w:tcPr>
            <w:tcW w:w="3220" w:type="dxa"/>
            <w:tcBorders>
              <w:top w:val="nil"/>
              <w:left w:val="nil"/>
              <w:bottom w:val="single" w:sz="4" w:space="0" w:color="auto"/>
              <w:right w:val="single" w:sz="4" w:space="0" w:color="auto"/>
            </w:tcBorders>
            <w:shd w:val="clear" w:color="auto" w:fill="auto"/>
            <w:noWrap/>
            <w:vAlign w:val="center"/>
            <w:hideMark/>
          </w:tcPr>
          <w:p w14:paraId="278FA10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4C21308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304EB01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2C7CB8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602D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46</w:t>
            </w:r>
          </w:p>
        </w:tc>
        <w:tc>
          <w:tcPr>
            <w:tcW w:w="3220" w:type="dxa"/>
            <w:tcBorders>
              <w:top w:val="nil"/>
              <w:left w:val="nil"/>
              <w:bottom w:val="single" w:sz="4" w:space="0" w:color="auto"/>
              <w:right w:val="single" w:sz="4" w:space="0" w:color="auto"/>
            </w:tcBorders>
            <w:shd w:val="clear" w:color="auto" w:fill="auto"/>
            <w:noWrap/>
            <w:vAlign w:val="center"/>
            <w:hideMark/>
          </w:tcPr>
          <w:p w14:paraId="6F37A42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44A1794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01B5B40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0407F6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D7DE3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47</w:t>
            </w:r>
          </w:p>
        </w:tc>
        <w:tc>
          <w:tcPr>
            <w:tcW w:w="3220" w:type="dxa"/>
            <w:tcBorders>
              <w:top w:val="nil"/>
              <w:left w:val="nil"/>
              <w:bottom w:val="single" w:sz="4" w:space="0" w:color="auto"/>
              <w:right w:val="single" w:sz="4" w:space="0" w:color="auto"/>
            </w:tcBorders>
            <w:shd w:val="clear" w:color="auto" w:fill="auto"/>
            <w:noWrap/>
            <w:vAlign w:val="center"/>
            <w:hideMark/>
          </w:tcPr>
          <w:p w14:paraId="35751BE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8BD508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1C7276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068C792"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636C9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48</w:t>
            </w:r>
          </w:p>
        </w:tc>
        <w:tc>
          <w:tcPr>
            <w:tcW w:w="3220" w:type="dxa"/>
            <w:tcBorders>
              <w:top w:val="nil"/>
              <w:left w:val="nil"/>
              <w:bottom w:val="single" w:sz="4" w:space="0" w:color="auto"/>
              <w:right w:val="single" w:sz="4" w:space="0" w:color="auto"/>
            </w:tcBorders>
            <w:shd w:val="clear" w:color="auto" w:fill="auto"/>
            <w:noWrap/>
            <w:vAlign w:val="center"/>
            <w:hideMark/>
          </w:tcPr>
          <w:p w14:paraId="224A2AE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125CF3C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2FFF50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21285D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BCE95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49</w:t>
            </w:r>
          </w:p>
        </w:tc>
        <w:tc>
          <w:tcPr>
            <w:tcW w:w="3220" w:type="dxa"/>
            <w:tcBorders>
              <w:top w:val="nil"/>
              <w:left w:val="nil"/>
              <w:bottom w:val="single" w:sz="4" w:space="0" w:color="auto"/>
              <w:right w:val="single" w:sz="4" w:space="0" w:color="auto"/>
            </w:tcBorders>
            <w:shd w:val="clear" w:color="auto" w:fill="auto"/>
            <w:noWrap/>
            <w:vAlign w:val="center"/>
            <w:hideMark/>
          </w:tcPr>
          <w:p w14:paraId="40502BA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5EA8BD9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0A7DAAE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BF52BA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A435E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50</w:t>
            </w:r>
          </w:p>
        </w:tc>
        <w:tc>
          <w:tcPr>
            <w:tcW w:w="3220" w:type="dxa"/>
            <w:tcBorders>
              <w:top w:val="nil"/>
              <w:left w:val="nil"/>
              <w:bottom w:val="single" w:sz="4" w:space="0" w:color="auto"/>
              <w:right w:val="single" w:sz="4" w:space="0" w:color="auto"/>
            </w:tcBorders>
            <w:shd w:val="clear" w:color="auto" w:fill="auto"/>
            <w:noWrap/>
            <w:vAlign w:val="center"/>
            <w:hideMark/>
          </w:tcPr>
          <w:p w14:paraId="15B3F73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41FEA3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7686B9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8B606A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9828F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51</w:t>
            </w:r>
          </w:p>
        </w:tc>
        <w:tc>
          <w:tcPr>
            <w:tcW w:w="3220" w:type="dxa"/>
            <w:tcBorders>
              <w:top w:val="nil"/>
              <w:left w:val="nil"/>
              <w:bottom w:val="single" w:sz="4" w:space="0" w:color="auto"/>
              <w:right w:val="single" w:sz="4" w:space="0" w:color="auto"/>
            </w:tcBorders>
            <w:shd w:val="clear" w:color="auto" w:fill="auto"/>
            <w:noWrap/>
            <w:vAlign w:val="center"/>
            <w:hideMark/>
          </w:tcPr>
          <w:p w14:paraId="0368654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5701E43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E9D6EF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646F82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299B6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52</w:t>
            </w:r>
          </w:p>
        </w:tc>
        <w:tc>
          <w:tcPr>
            <w:tcW w:w="3220" w:type="dxa"/>
            <w:tcBorders>
              <w:top w:val="nil"/>
              <w:left w:val="nil"/>
              <w:bottom w:val="single" w:sz="4" w:space="0" w:color="auto"/>
              <w:right w:val="single" w:sz="4" w:space="0" w:color="auto"/>
            </w:tcBorders>
            <w:shd w:val="clear" w:color="auto" w:fill="auto"/>
            <w:noWrap/>
            <w:vAlign w:val="center"/>
            <w:hideMark/>
          </w:tcPr>
          <w:p w14:paraId="293C299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041572D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5E3267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CFC52A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AA92A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53</w:t>
            </w:r>
          </w:p>
        </w:tc>
        <w:tc>
          <w:tcPr>
            <w:tcW w:w="3220" w:type="dxa"/>
            <w:tcBorders>
              <w:top w:val="nil"/>
              <w:left w:val="nil"/>
              <w:bottom w:val="single" w:sz="4" w:space="0" w:color="auto"/>
              <w:right w:val="single" w:sz="4" w:space="0" w:color="auto"/>
            </w:tcBorders>
            <w:shd w:val="clear" w:color="auto" w:fill="auto"/>
            <w:noWrap/>
            <w:vAlign w:val="center"/>
            <w:hideMark/>
          </w:tcPr>
          <w:p w14:paraId="39C83FF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524AF53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20AF37C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81D9E6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FB4CF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54</w:t>
            </w:r>
          </w:p>
        </w:tc>
        <w:tc>
          <w:tcPr>
            <w:tcW w:w="3220" w:type="dxa"/>
            <w:tcBorders>
              <w:top w:val="nil"/>
              <w:left w:val="nil"/>
              <w:bottom w:val="single" w:sz="4" w:space="0" w:color="auto"/>
              <w:right w:val="single" w:sz="4" w:space="0" w:color="auto"/>
            </w:tcBorders>
            <w:shd w:val="clear" w:color="auto" w:fill="auto"/>
            <w:noWrap/>
            <w:vAlign w:val="center"/>
            <w:hideMark/>
          </w:tcPr>
          <w:p w14:paraId="21C5B06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80C0F5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1B56CD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F3B878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5343B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55</w:t>
            </w:r>
          </w:p>
        </w:tc>
        <w:tc>
          <w:tcPr>
            <w:tcW w:w="3220" w:type="dxa"/>
            <w:tcBorders>
              <w:top w:val="nil"/>
              <w:left w:val="nil"/>
              <w:bottom w:val="single" w:sz="4" w:space="0" w:color="auto"/>
              <w:right w:val="single" w:sz="4" w:space="0" w:color="auto"/>
            </w:tcBorders>
            <w:shd w:val="clear" w:color="auto" w:fill="auto"/>
            <w:noWrap/>
            <w:vAlign w:val="center"/>
            <w:hideMark/>
          </w:tcPr>
          <w:p w14:paraId="3C58A87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0434B1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20A4D99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00CB1E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CC6AC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56</w:t>
            </w:r>
          </w:p>
        </w:tc>
        <w:tc>
          <w:tcPr>
            <w:tcW w:w="3220" w:type="dxa"/>
            <w:tcBorders>
              <w:top w:val="nil"/>
              <w:left w:val="nil"/>
              <w:bottom w:val="single" w:sz="4" w:space="0" w:color="auto"/>
              <w:right w:val="single" w:sz="4" w:space="0" w:color="auto"/>
            </w:tcBorders>
            <w:shd w:val="clear" w:color="auto" w:fill="auto"/>
            <w:noWrap/>
            <w:vAlign w:val="center"/>
            <w:hideMark/>
          </w:tcPr>
          <w:p w14:paraId="1228B7C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3F1DEC5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A01545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3552F3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116B7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57</w:t>
            </w:r>
          </w:p>
        </w:tc>
        <w:tc>
          <w:tcPr>
            <w:tcW w:w="3220" w:type="dxa"/>
            <w:tcBorders>
              <w:top w:val="nil"/>
              <w:left w:val="nil"/>
              <w:bottom w:val="single" w:sz="4" w:space="0" w:color="auto"/>
              <w:right w:val="single" w:sz="4" w:space="0" w:color="auto"/>
            </w:tcBorders>
            <w:shd w:val="clear" w:color="auto" w:fill="auto"/>
            <w:noWrap/>
            <w:vAlign w:val="center"/>
            <w:hideMark/>
          </w:tcPr>
          <w:p w14:paraId="1153B24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52EC358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ACE31B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E0480B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020C2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58</w:t>
            </w:r>
          </w:p>
        </w:tc>
        <w:tc>
          <w:tcPr>
            <w:tcW w:w="3220" w:type="dxa"/>
            <w:tcBorders>
              <w:top w:val="nil"/>
              <w:left w:val="nil"/>
              <w:bottom w:val="single" w:sz="4" w:space="0" w:color="auto"/>
              <w:right w:val="single" w:sz="4" w:space="0" w:color="auto"/>
            </w:tcBorders>
            <w:shd w:val="clear" w:color="auto" w:fill="auto"/>
            <w:noWrap/>
            <w:vAlign w:val="center"/>
            <w:hideMark/>
          </w:tcPr>
          <w:p w14:paraId="2798271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132002F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4E1F336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769B6E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CAB51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59</w:t>
            </w:r>
          </w:p>
        </w:tc>
        <w:tc>
          <w:tcPr>
            <w:tcW w:w="3220" w:type="dxa"/>
            <w:tcBorders>
              <w:top w:val="nil"/>
              <w:left w:val="nil"/>
              <w:bottom w:val="single" w:sz="4" w:space="0" w:color="auto"/>
              <w:right w:val="single" w:sz="4" w:space="0" w:color="auto"/>
            </w:tcBorders>
            <w:shd w:val="clear" w:color="auto" w:fill="auto"/>
            <w:noWrap/>
            <w:vAlign w:val="center"/>
            <w:hideMark/>
          </w:tcPr>
          <w:p w14:paraId="5491E73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7C5FAA6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7D191C9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4DB828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9B6A4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60</w:t>
            </w:r>
          </w:p>
        </w:tc>
        <w:tc>
          <w:tcPr>
            <w:tcW w:w="3220" w:type="dxa"/>
            <w:tcBorders>
              <w:top w:val="nil"/>
              <w:left w:val="nil"/>
              <w:bottom w:val="single" w:sz="4" w:space="0" w:color="auto"/>
              <w:right w:val="single" w:sz="4" w:space="0" w:color="auto"/>
            </w:tcBorders>
            <w:shd w:val="clear" w:color="auto" w:fill="auto"/>
            <w:noWrap/>
            <w:vAlign w:val="center"/>
            <w:hideMark/>
          </w:tcPr>
          <w:p w14:paraId="0E48166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7E8F6E1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5F80376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D4FD8A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2C444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61</w:t>
            </w:r>
          </w:p>
        </w:tc>
        <w:tc>
          <w:tcPr>
            <w:tcW w:w="3220" w:type="dxa"/>
            <w:tcBorders>
              <w:top w:val="nil"/>
              <w:left w:val="nil"/>
              <w:bottom w:val="single" w:sz="4" w:space="0" w:color="auto"/>
              <w:right w:val="single" w:sz="4" w:space="0" w:color="auto"/>
            </w:tcBorders>
            <w:shd w:val="clear" w:color="auto" w:fill="auto"/>
            <w:noWrap/>
            <w:vAlign w:val="center"/>
            <w:hideMark/>
          </w:tcPr>
          <w:p w14:paraId="3143FE3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187CFE3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0E325E1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A30E22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37E2D3" w14:textId="77777777" w:rsidR="008465AD" w:rsidRDefault="008465AD">
            <w:pPr>
              <w:jc w:val="right"/>
              <w:rPr>
                <w:rFonts w:ascii="Aptos Narrow" w:hAnsi="Aptos Narrow"/>
                <w:color w:val="000000"/>
                <w:sz w:val="22"/>
                <w:szCs w:val="22"/>
              </w:rPr>
            </w:pPr>
            <w:bookmarkStart w:id="15" w:name="RANGE!A63"/>
            <w:bookmarkStart w:id="16" w:name="_Hlk198801604" w:colFirst="1" w:colLast="3"/>
            <w:r>
              <w:rPr>
                <w:rFonts w:ascii="Aptos Narrow" w:hAnsi="Aptos Narrow"/>
                <w:color w:val="000000"/>
                <w:sz w:val="22"/>
                <w:szCs w:val="22"/>
              </w:rPr>
              <w:t>62</w:t>
            </w:r>
            <w:bookmarkEnd w:id="15"/>
          </w:p>
        </w:tc>
        <w:tc>
          <w:tcPr>
            <w:tcW w:w="3220" w:type="dxa"/>
            <w:tcBorders>
              <w:top w:val="nil"/>
              <w:left w:val="nil"/>
              <w:bottom w:val="single" w:sz="4" w:space="0" w:color="auto"/>
              <w:right w:val="single" w:sz="4" w:space="0" w:color="auto"/>
            </w:tcBorders>
            <w:shd w:val="clear" w:color="auto" w:fill="auto"/>
            <w:noWrap/>
            <w:vAlign w:val="center"/>
            <w:hideMark/>
          </w:tcPr>
          <w:p w14:paraId="6A05962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735E971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0ED7DC7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988B79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609264" w14:textId="77777777" w:rsidR="008465AD" w:rsidRDefault="008465AD">
            <w:pPr>
              <w:jc w:val="right"/>
              <w:rPr>
                <w:rFonts w:ascii="Aptos Narrow" w:hAnsi="Aptos Narrow"/>
                <w:color w:val="000000"/>
                <w:sz w:val="22"/>
                <w:szCs w:val="22"/>
              </w:rPr>
            </w:pPr>
            <w:bookmarkStart w:id="17" w:name="RANGE!A64"/>
            <w:bookmarkStart w:id="18" w:name="_Hlk198801629" w:colFirst="1" w:colLast="3"/>
            <w:r>
              <w:rPr>
                <w:rFonts w:ascii="Aptos Narrow" w:hAnsi="Aptos Narrow"/>
                <w:color w:val="000000"/>
                <w:sz w:val="22"/>
                <w:szCs w:val="22"/>
              </w:rPr>
              <w:t>63</w:t>
            </w:r>
            <w:bookmarkEnd w:id="17"/>
          </w:p>
        </w:tc>
        <w:tc>
          <w:tcPr>
            <w:tcW w:w="3220" w:type="dxa"/>
            <w:tcBorders>
              <w:top w:val="nil"/>
              <w:left w:val="nil"/>
              <w:bottom w:val="single" w:sz="4" w:space="0" w:color="auto"/>
              <w:right w:val="single" w:sz="4" w:space="0" w:color="auto"/>
            </w:tcBorders>
            <w:shd w:val="clear" w:color="auto" w:fill="auto"/>
            <w:noWrap/>
            <w:vAlign w:val="center"/>
            <w:hideMark/>
          </w:tcPr>
          <w:p w14:paraId="63DCBDD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266C1E8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1CDBDBB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bookmarkEnd w:id="16"/>
      <w:bookmarkEnd w:id="18"/>
      <w:tr w:rsidR="008465AD" w14:paraId="26D7E81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F74FC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64</w:t>
            </w:r>
          </w:p>
        </w:tc>
        <w:tc>
          <w:tcPr>
            <w:tcW w:w="3220" w:type="dxa"/>
            <w:tcBorders>
              <w:top w:val="nil"/>
              <w:left w:val="nil"/>
              <w:bottom w:val="single" w:sz="4" w:space="0" w:color="auto"/>
              <w:right w:val="single" w:sz="4" w:space="0" w:color="auto"/>
            </w:tcBorders>
            <w:shd w:val="clear" w:color="auto" w:fill="auto"/>
            <w:noWrap/>
            <w:vAlign w:val="center"/>
            <w:hideMark/>
          </w:tcPr>
          <w:p w14:paraId="46BD5DA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9BF15B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62B0772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44E980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EE7FE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65</w:t>
            </w:r>
          </w:p>
        </w:tc>
        <w:tc>
          <w:tcPr>
            <w:tcW w:w="3220" w:type="dxa"/>
            <w:tcBorders>
              <w:top w:val="nil"/>
              <w:left w:val="nil"/>
              <w:bottom w:val="single" w:sz="4" w:space="0" w:color="auto"/>
              <w:right w:val="single" w:sz="4" w:space="0" w:color="auto"/>
            </w:tcBorders>
            <w:shd w:val="clear" w:color="auto" w:fill="auto"/>
            <w:noWrap/>
            <w:vAlign w:val="center"/>
            <w:hideMark/>
          </w:tcPr>
          <w:p w14:paraId="2FAED0A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center"/>
            <w:hideMark/>
          </w:tcPr>
          <w:p w14:paraId="6087BF4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center"/>
            <w:hideMark/>
          </w:tcPr>
          <w:p w14:paraId="52C114F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D1F744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2B433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66</w:t>
            </w:r>
          </w:p>
        </w:tc>
        <w:tc>
          <w:tcPr>
            <w:tcW w:w="3220" w:type="dxa"/>
            <w:tcBorders>
              <w:top w:val="nil"/>
              <w:left w:val="nil"/>
              <w:bottom w:val="single" w:sz="4" w:space="0" w:color="auto"/>
              <w:right w:val="single" w:sz="4" w:space="0" w:color="auto"/>
            </w:tcBorders>
            <w:shd w:val="clear" w:color="auto" w:fill="auto"/>
            <w:noWrap/>
            <w:vAlign w:val="bottom"/>
            <w:hideMark/>
          </w:tcPr>
          <w:p w14:paraId="24BFA7A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78F440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E31874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5FA2BC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BBA3C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67</w:t>
            </w:r>
          </w:p>
        </w:tc>
        <w:tc>
          <w:tcPr>
            <w:tcW w:w="3220" w:type="dxa"/>
            <w:tcBorders>
              <w:top w:val="nil"/>
              <w:left w:val="nil"/>
              <w:bottom w:val="single" w:sz="4" w:space="0" w:color="auto"/>
              <w:right w:val="single" w:sz="4" w:space="0" w:color="auto"/>
            </w:tcBorders>
            <w:shd w:val="clear" w:color="auto" w:fill="auto"/>
            <w:noWrap/>
            <w:vAlign w:val="bottom"/>
            <w:hideMark/>
          </w:tcPr>
          <w:p w14:paraId="1B86CBA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D40A98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4B384C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8C1561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6F18F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68</w:t>
            </w:r>
          </w:p>
        </w:tc>
        <w:tc>
          <w:tcPr>
            <w:tcW w:w="3220" w:type="dxa"/>
            <w:tcBorders>
              <w:top w:val="nil"/>
              <w:left w:val="nil"/>
              <w:bottom w:val="single" w:sz="4" w:space="0" w:color="auto"/>
              <w:right w:val="single" w:sz="4" w:space="0" w:color="auto"/>
            </w:tcBorders>
            <w:shd w:val="clear" w:color="auto" w:fill="auto"/>
            <w:noWrap/>
            <w:vAlign w:val="bottom"/>
            <w:hideMark/>
          </w:tcPr>
          <w:p w14:paraId="661D65C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0D5E63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8EDE04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05AE0D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106BA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69</w:t>
            </w:r>
          </w:p>
        </w:tc>
        <w:tc>
          <w:tcPr>
            <w:tcW w:w="3220" w:type="dxa"/>
            <w:tcBorders>
              <w:top w:val="nil"/>
              <w:left w:val="nil"/>
              <w:bottom w:val="single" w:sz="4" w:space="0" w:color="auto"/>
              <w:right w:val="single" w:sz="4" w:space="0" w:color="auto"/>
            </w:tcBorders>
            <w:shd w:val="clear" w:color="auto" w:fill="auto"/>
            <w:noWrap/>
            <w:vAlign w:val="bottom"/>
            <w:hideMark/>
          </w:tcPr>
          <w:p w14:paraId="6CFDA69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9ED34B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C0D2BE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0AC5D4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70655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70</w:t>
            </w:r>
          </w:p>
        </w:tc>
        <w:tc>
          <w:tcPr>
            <w:tcW w:w="3220" w:type="dxa"/>
            <w:tcBorders>
              <w:top w:val="nil"/>
              <w:left w:val="nil"/>
              <w:bottom w:val="single" w:sz="4" w:space="0" w:color="auto"/>
              <w:right w:val="single" w:sz="4" w:space="0" w:color="auto"/>
            </w:tcBorders>
            <w:shd w:val="clear" w:color="auto" w:fill="auto"/>
            <w:noWrap/>
            <w:vAlign w:val="bottom"/>
            <w:hideMark/>
          </w:tcPr>
          <w:p w14:paraId="47ED385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296303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6C5E34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8EE186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8341C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71</w:t>
            </w:r>
          </w:p>
        </w:tc>
        <w:tc>
          <w:tcPr>
            <w:tcW w:w="3220" w:type="dxa"/>
            <w:tcBorders>
              <w:top w:val="nil"/>
              <w:left w:val="nil"/>
              <w:bottom w:val="single" w:sz="4" w:space="0" w:color="auto"/>
              <w:right w:val="single" w:sz="4" w:space="0" w:color="auto"/>
            </w:tcBorders>
            <w:shd w:val="clear" w:color="auto" w:fill="auto"/>
            <w:noWrap/>
            <w:vAlign w:val="bottom"/>
            <w:hideMark/>
          </w:tcPr>
          <w:p w14:paraId="097EAF1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C0F78E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89EA35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D88E279"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2A02C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72</w:t>
            </w:r>
          </w:p>
        </w:tc>
        <w:tc>
          <w:tcPr>
            <w:tcW w:w="3220" w:type="dxa"/>
            <w:tcBorders>
              <w:top w:val="nil"/>
              <w:left w:val="nil"/>
              <w:bottom w:val="single" w:sz="4" w:space="0" w:color="auto"/>
              <w:right w:val="single" w:sz="4" w:space="0" w:color="auto"/>
            </w:tcBorders>
            <w:shd w:val="clear" w:color="auto" w:fill="auto"/>
            <w:noWrap/>
            <w:vAlign w:val="bottom"/>
            <w:hideMark/>
          </w:tcPr>
          <w:p w14:paraId="03BA49D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CAF8F0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60DE14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8B7ED3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6508D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73</w:t>
            </w:r>
          </w:p>
        </w:tc>
        <w:tc>
          <w:tcPr>
            <w:tcW w:w="3220" w:type="dxa"/>
            <w:tcBorders>
              <w:top w:val="nil"/>
              <w:left w:val="nil"/>
              <w:bottom w:val="single" w:sz="4" w:space="0" w:color="auto"/>
              <w:right w:val="single" w:sz="4" w:space="0" w:color="auto"/>
            </w:tcBorders>
            <w:shd w:val="clear" w:color="auto" w:fill="auto"/>
            <w:noWrap/>
            <w:vAlign w:val="bottom"/>
            <w:hideMark/>
          </w:tcPr>
          <w:p w14:paraId="7A10BB2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EE8B70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0C2B57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11DC2A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15561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74</w:t>
            </w:r>
          </w:p>
        </w:tc>
        <w:tc>
          <w:tcPr>
            <w:tcW w:w="3220" w:type="dxa"/>
            <w:tcBorders>
              <w:top w:val="nil"/>
              <w:left w:val="nil"/>
              <w:bottom w:val="single" w:sz="4" w:space="0" w:color="auto"/>
              <w:right w:val="single" w:sz="4" w:space="0" w:color="auto"/>
            </w:tcBorders>
            <w:shd w:val="clear" w:color="auto" w:fill="auto"/>
            <w:noWrap/>
            <w:vAlign w:val="bottom"/>
            <w:hideMark/>
          </w:tcPr>
          <w:p w14:paraId="24947FD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FF9C3A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BD4E33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3C440A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C2067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75</w:t>
            </w:r>
          </w:p>
        </w:tc>
        <w:tc>
          <w:tcPr>
            <w:tcW w:w="3220" w:type="dxa"/>
            <w:tcBorders>
              <w:top w:val="nil"/>
              <w:left w:val="nil"/>
              <w:bottom w:val="single" w:sz="4" w:space="0" w:color="auto"/>
              <w:right w:val="single" w:sz="4" w:space="0" w:color="auto"/>
            </w:tcBorders>
            <w:shd w:val="clear" w:color="auto" w:fill="auto"/>
            <w:noWrap/>
            <w:vAlign w:val="bottom"/>
            <w:hideMark/>
          </w:tcPr>
          <w:p w14:paraId="577EF61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CB3E20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BF2917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1D0CD3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F205A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76</w:t>
            </w:r>
          </w:p>
        </w:tc>
        <w:tc>
          <w:tcPr>
            <w:tcW w:w="3220" w:type="dxa"/>
            <w:tcBorders>
              <w:top w:val="nil"/>
              <w:left w:val="nil"/>
              <w:bottom w:val="single" w:sz="4" w:space="0" w:color="auto"/>
              <w:right w:val="single" w:sz="4" w:space="0" w:color="auto"/>
            </w:tcBorders>
            <w:shd w:val="clear" w:color="auto" w:fill="auto"/>
            <w:noWrap/>
            <w:vAlign w:val="bottom"/>
            <w:hideMark/>
          </w:tcPr>
          <w:p w14:paraId="51CF216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241F29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7047A3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1D4A9B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5DBD4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77</w:t>
            </w:r>
          </w:p>
        </w:tc>
        <w:tc>
          <w:tcPr>
            <w:tcW w:w="3220" w:type="dxa"/>
            <w:tcBorders>
              <w:top w:val="nil"/>
              <w:left w:val="nil"/>
              <w:bottom w:val="single" w:sz="4" w:space="0" w:color="auto"/>
              <w:right w:val="single" w:sz="4" w:space="0" w:color="auto"/>
            </w:tcBorders>
            <w:shd w:val="clear" w:color="auto" w:fill="auto"/>
            <w:noWrap/>
            <w:vAlign w:val="bottom"/>
            <w:hideMark/>
          </w:tcPr>
          <w:p w14:paraId="71322D4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CFF94E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400E81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2A1C16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7F0EB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78</w:t>
            </w:r>
          </w:p>
        </w:tc>
        <w:tc>
          <w:tcPr>
            <w:tcW w:w="3220" w:type="dxa"/>
            <w:tcBorders>
              <w:top w:val="nil"/>
              <w:left w:val="nil"/>
              <w:bottom w:val="single" w:sz="4" w:space="0" w:color="auto"/>
              <w:right w:val="single" w:sz="4" w:space="0" w:color="auto"/>
            </w:tcBorders>
            <w:shd w:val="clear" w:color="auto" w:fill="auto"/>
            <w:noWrap/>
            <w:vAlign w:val="bottom"/>
            <w:hideMark/>
          </w:tcPr>
          <w:p w14:paraId="736488C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2DF1AC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412DC7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DDC2C89"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84D74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79</w:t>
            </w:r>
          </w:p>
        </w:tc>
        <w:tc>
          <w:tcPr>
            <w:tcW w:w="3220" w:type="dxa"/>
            <w:tcBorders>
              <w:top w:val="nil"/>
              <w:left w:val="nil"/>
              <w:bottom w:val="single" w:sz="4" w:space="0" w:color="auto"/>
              <w:right w:val="single" w:sz="4" w:space="0" w:color="auto"/>
            </w:tcBorders>
            <w:shd w:val="clear" w:color="auto" w:fill="auto"/>
            <w:noWrap/>
            <w:vAlign w:val="bottom"/>
            <w:hideMark/>
          </w:tcPr>
          <w:p w14:paraId="1D443A6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D81594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64C080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AB7183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A56E9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80</w:t>
            </w:r>
          </w:p>
        </w:tc>
        <w:tc>
          <w:tcPr>
            <w:tcW w:w="3220" w:type="dxa"/>
            <w:tcBorders>
              <w:top w:val="nil"/>
              <w:left w:val="nil"/>
              <w:bottom w:val="single" w:sz="4" w:space="0" w:color="auto"/>
              <w:right w:val="single" w:sz="4" w:space="0" w:color="auto"/>
            </w:tcBorders>
            <w:shd w:val="clear" w:color="auto" w:fill="auto"/>
            <w:noWrap/>
            <w:vAlign w:val="bottom"/>
            <w:hideMark/>
          </w:tcPr>
          <w:p w14:paraId="0F917E2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BA0DD4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555E17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BC5C55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2930E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81</w:t>
            </w:r>
          </w:p>
        </w:tc>
        <w:tc>
          <w:tcPr>
            <w:tcW w:w="3220" w:type="dxa"/>
            <w:tcBorders>
              <w:top w:val="nil"/>
              <w:left w:val="nil"/>
              <w:bottom w:val="single" w:sz="4" w:space="0" w:color="auto"/>
              <w:right w:val="single" w:sz="4" w:space="0" w:color="auto"/>
            </w:tcBorders>
            <w:shd w:val="clear" w:color="auto" w:fill="auto"/>
            <w:noWrap/>
            <w:vAlign w:val="bottom"/>
            <w:hideMark/>
          </w:tcPr>
          <w:p w14:paraId="2046D55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873D50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EC1617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3527DB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31493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82</w:t>
            </w:r>
          </w:p>
        </w:tc>
        <w:tc>
          <w:tcPr>
            <w:tcW w:w="3220" w:type="dxa"/>
            <w:tcBorders>
              <w:top w:val="nil"/>
              <w:left w:val="nil"/>
              <w:bottom w:val="single" w:sz="4" w:space="0" w:color="auto"/>
              <w:right w:val="single" w:sz="4" w:space="0" w:color="auto"/>
            </w:tcBorders>
            <w:shd w:val="clear" w:color="auto" w:fill="auto"/>
            <w:noWrap/>
            <w:vAlign w:val="bottom"/>
            <w:hideMark/>
          </w:tcPr>
          <w:p w14:paraId="26D39BC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F0CDDD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BA851A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AB5468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ADB8D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83</w:t>
            </w:r>
          </w:p>
        </w:tc>
        <w:tc>
          <w:tcPr>
            <w:tcW w:w="3220" w:type="dxa"/>
            <w:tcBorders>
              <w:top w:val="nil"/>
              <w:left w:val="nil"/>
              <w:bottom w:val="single" w:sz="4" w:space="0" w:color="auto"/>
              <w:right w:val="single" w:sz="4" w:space="0" w:color="auto"/>
            </w:tcBorders>
            <w:shd w:val="clear" w:color="auto" w:fill="auto"/>
            <w:noWrap/>
            <w:vAlign w:val="bottom"/>
            <w:hideMark/>
          </w:tcPr>
          <w:p w14:paraId="4998BE0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3BF466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BFB81F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B16101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5EAD0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84</w:t>
            </w:r>
          </w:p>
        </w:tc>
        <w:tc>
          <w:tcPr>
            <w:tcW w:w="3220" w:type="dxa"/>
            <w:tcBorders>
              <w:top w:val="nil"/>
              <w:left w:val="nil"/>
              <w:bottom w:val="single" w:sz="4" w:space="0" w:color="auto"/>
              <w:right w:val="single" w:sz="4" w:space="0" w:color="auto"/>
            </w:tcBorders>
            <w:shd w:val="clear" w:color="auto" w:fill="auto"/>
            <w:noWrap/>
            <w:vAlign w:val="bottom"/>
            <w:hideMark/>
          </w:tcPr>
          <w:p w14:paraId="06211AE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F10A65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CCB375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AE4AF9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74315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85</w:t>
            </w:r>
          </w:p>
        </w:tc>
        <w:tc>
          <w:tcPr>
            <w:tcW w:w="3220" w:type="dxa"/>
            <w:tcBorders>
              <w:top w:val="nil"/>
              <w:left w:val="nil"/>
              <w:bottom w:val="single" w:sz="4" w:space="0" w:color="auto"/>
              <w:right w:val="single" w:sz="4" w:space="0" w:color="auto"/>
            </w:tcBorders>
            <w:shd w:val="clear" w:color="auto" w:fill="auto"/>
            <w:noWrap/>
            <w:vAlign w:val="bottom"/>
            <w:hideMark/>
          </w:tcPr>
          <w:p w14:paraId="5C95175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EAE3F4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DBF31C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0C57F7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307AE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86</w:t>
            </w:r>
          </w:p>
        </w:tc>
        <w:tc>
          <w:tcPr>
            <w:tcW w:w="3220" w:type="dxa"/>
            <w:tcBorders>
              <w:top w:val="nil"/>
              <w:left w:val="nil"/>
              <w:bottom w:val="single" w:sz="4" w:space="0" w:color="auto"/>
              <w:right w:val="single" w:sz="4" w:space="0" w:color="auto"/>
            </w:tcBorders>
            <w:shd w:val="clear" w:color="auto" w:fill="auto"/>
            <w:noWrap/>
            <w:vAlign w:val="bottom"/>
            <w:hideMark/>
          </w:tcPr>
          <w:p w14:paraId="18E814B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A6E67D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891E9D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1426CA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B7598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87</w:t>
            </w:r>
          </w:p>
        </w:tc>
        <w:tc>
          <w:tcPr>
            <w:tcW w:w="3220" w:type="dxa"/>
            <w:tcBorders>
              <w:top w:val="nil"/>
              <w:left w:val="nil"/>
              <w:bottom w:val="single" w:sz="4" w:space="0" w:color="auto"/>
              <w:right w:val="single" w:sz="4" w:space="0" w:color="auto"/>
            </w:tcBorders>
            <w:shd w:val="clear" w:color="auto" w:fill="auto"/>
            <w:noWrap/>
            <w:vAlign w:val="bottom"/>
            <w:hideMark/>
          </w:tcPr>
          <w:p w14:paraId="4BF1BE4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41E3CE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7144FB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9686E8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50233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lastRenderedPageBreak/>
              <w:t>88</w:t>
            </w:r>
          </w:p>
        </w:tc>
        <w:tc>
          <w:tcPr>
            <w:tcW w:w="3220" w:type="dxa"/>
            <w:tcBorders>
              <w:top w:val="nil"/>
              <w:left w:val="nil"/>
              <w:bottom w:val="single" w:sz="4" w:space="0" w:color="auto"/>
              <w:right w:val="single" w:sz="4" w:space="0" w:color="auto"/>
            </w:tcBorders>
            <w:shd w:val="clear" w:color="auto" w:fill="auto"/>
            <w:noWrap/>
            <w:vAlign w:val="bottom"/>
            <w:hideMark/>
          </w:tcPr>
          <w:p w14:paraId="6963737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7521D9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446C10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EF8CAF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651F5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89</w:t>
            </w:r>
          </w:p>
        </w:tc>
        <w:tc>
          <w:tcPr>
            <w:tcW w:w="3220" w:type="dxa"/>
            <w:tcBorders>
              <w:top w:val="nil"/>
              <w:left w:val="nil"/>
              <w:bottom w:val="single" w:sz="4" w:space="0" w:color="auto"/>
              <w:right w:val="single" w:sz="4" w:space="0" w:color="auto"/>
            </w:tcBorders>
            <w:shd w:val="clear" w:color="auto" w:fill="auto"/>
            <w:noWrap/>
            <w:vAlign w:val="bottom"/>
            <w:hideMark/>
          </w:tcPr>
          <w:p w14:paraId="60700E7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5E7DE7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B4E895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C85E2D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8E59B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90</w:t>
            </w:r>
          </w:p>
        </w:tc>
        <w:tc>
          <w:tcPr>
            <w:tcW w:w="3220" w:type="dxa"/>
            <w:tcBorders>
              <w:top w:val="nil"/>
              <w:left w:val="nil"/>
              <w:bottom w:val="single" w:sz="4" w:space="0" w:color="auto"/>
              <w:right w:val="single" w:sz="4" w:space="0" w:color="auto"/>
            </w:tcBorders>
            <w:shd w:val="clear" w:color="auto" w:fill="auto"/>
            <w:noWrap/>
            <w:vAlign w:val="bottom"/>
            <w:hideMark/>
          </w:tcPr>
          <w:p w14:paraId="1513A27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D4D37F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6685B5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A072CC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5B323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91</w:t>
            </w:r>
          </w:p>
        </w:tc>
        <w:tc>
          <w:tcPr>
            <w:tcW w:w="3220" w:type="dxa"/>
            <w:tcBorders>
              <w:top w:val="nil"/>
              <w:left w:val="nil"/>
              <w:bottom w:val="single" w:sz="4" w:space="0" w:color="auto"/>
              <w:right w:val="single" w:sz="4" w:space="0" w:color="auto"/>
            </w:tcBorders>
            <w:shd w:val="clear" w:color="auto" w:fill="auto"/>
            <w:noWrap/>
            <w:vAlign w:val="bottom"/>
            <w:hideMark/>
          </w:tcPr>
          <w:p w14:paraId="30A203C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277D20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9C1C74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49E504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4EF39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92</w:t>
            </w:r>
          </w:p>
        </w:tc>
        <w:tc>
          <w:tcPr>
            <w:tcW w:w="3220" w:type="dxa"/>
            <w:tcBorders>
              <w:top w:val="nil"/>
              <w:left w:val="nil"/>
              <w:bottom w:val="single" w:sz="4" w:space="0" w:color="auto"/>
              <w:right w:val="single" w:sz="4" w:space="0" w:color="auto"/>
            </w:tcBorders>
            <w:shd w:val="clear" w:color="auto" w:fill="auto"/>
            <w:noWrap/>
            <w:vAlign w:val="bottom"/>
            <w:hideMark/>
          </w:tcPr>
          <w:p w14:paraId="6FE4B5F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42575B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C228D9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CBBD1F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7A10F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93</w:t>
            </w:r>
          </w:p>
        </w:tc>
        <w:tc>
          <w:tcPr>
            <w:tcW w:w="3220" w:type="dxa"/>
            <w:tcBorders>
              <w:top w:val="nil"/>
              <w:left w:val="nil"/>
              <w:bottom w:val="single" w:sz="4" w:space="0" w:color="auto"/>
              <w:right w:val="single" w:sz="4" w:space="0" w:color="auto"/>
            </w:tcBorders>
            <w:shd w:val="clear" w:color="auto" w:fill="auto"/>
            <w:noWrap/>
            <w:vAlign w:val="bottom"/>
            <w:hideMark/>
          </w:tcPr>
          <w:p w14:paraId="7DE928C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4CEF0F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1FE883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9BA2B7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73990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94</w:t>
            </w:r>
          </w:p>
        </w:tc>
        <w:tc>
          <w:tcPr>
            <w:tcW w:w="3220" w:type="dxa"/>
            <w:tcBorders>
              <w:top w:val="nil"/>
              <w:left w:val="nil"/>
              <w:bottom w:val="single" w:sz="4" w:space="0" w:color="auto"/>
              <w:right w:val="single" w:sz="4" w:space="0" w:color="auto"/>
            </w:tcBorders>
            <w:shd w:val="clear" w:color="auto" w:fill="auto"/>
            <w:noWrap/>
            <w:vAlign w:val="bottom"/>
            <w:hideMark/>
          </w:tcPr>
          <w:p w14:paraId="69C1506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836F44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F465F1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4A44F9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22BD6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95</w:t>
            </w:r>
          </w:p>
        </w:tc>
        <w:tc>
          <w:tcPr>
            <w:tcW w:w="3220" w:type="dxa"/>
            <w:tcBorders>
              <w:top w:val="nil"/>
              <w:left w:val="nil"/>
              <w:bottom w:val="single" w:sz="4" w:space="0" w:color="auto"/>
              <w:right w:val="single" w:sz="4" w:space="0" w:color="auto"/>
            </w:tcBorders>
            <w:shd w:val="clear" w:color="auto" w:fill="auto"/>
            <w:noWrap/>
            <w:vAlign w:val="bottom"/>
            <w:hideMark/>
          </w:tcPr>
          <w:p w14:paraId="6DC95A0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08FCC8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7A65F5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670CE1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8E3C8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96</w:t>
            </w:r>
          </w:p>
        </w:tc>
        <w:tc>
          <w:tcPr>
            <w:tcW w:w="3220" w:type="dxa"/>
            <w:tcBorders>
              <w:top w:val="nil"/>
              <w:left w:val="nil"/>
              <w:bottom w:val="single" w:sz="4" w:space="0" w:color="auto"/>
              <w:right w:val="single" w:sz="4" w:space="0" w:color="auto"/>
            </w:tcBorders>
            <w:shd w:val="clear" w:color="auto" w:fill="auto"/>
            <w:noWrap/>
            <w:vAlign w:val="bottom"/>
            <w:hideMark/>
          </w:tcPr>
          <w:p w14:paraId="31B4FDB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776BDF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163383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573523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9EBA5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97</w:t>
            </w:r>
          </w:p>
        </w:tc>
        <w:tc>
          <w:tcPr>
            <w:tcW w:w="3220" w:type="dxa"/>
            <w:tcBorders>
              <w:top w:val="nil"/>
              <w:left w:val="nil"/>
              <w:bottom w:val="single" w:sz="4" w:space="0" w:color="auto"/>
              <w:right w:val="single" w:sz="4" w:space="0" w:color="auto"/>
            </w:tcBorders>
            <w:shd w:val="clear" w:color="auto" w:fill="auto"/>
            <w:noWrap/>
            <w:vAlign w:val="bottom"/>
            <w:hideMark/>
          </w:tcPr>
          <w:p w14:paraId="545F9D1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31A03A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80BBD8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49131F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26D8B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98</w:t>
            </w:r>
          </w:p>
        </w:tc>
        <w:tc>
          <w:tcPr>
            <w:tcW w:w="3220" w:type="dxa"/>
            <w:tcBorders>
              <w:top w:val="nil"/>
              <w:left w:val="nil"/>
              <w:bottom w:val="single" w:sz="4" w:space="0" w:color="auto"/>
              <w:right w:val="single" w:sz="4" w:space="0" w:color="auto"/>
            </w:tcBorders>
            <w:shd w:val="clear" w:color="auto" w:fill="auto"/>
            <w:noWrap/>
            <w:vAlign w:val="bottom"/>
            <w:hideMark/>
          </w:tcPr>
          <w:p w14:paraId="51547CD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145D27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EA900D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0451AD9"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37652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99</w:t>
            </w:r>
          </w:p>
        </w:tc>
        <w:tc>
          <w:tcPr>
            <w:tcW w:w="3220" w:type="dxa"/>
            <w:tcBorders>
              <w:top w:val="nil"/>
              <w:left w:val="nil"/>
              <w:bottom w:val="single" w:sz="4" w:space="0" w:color="auto"/>
              <w:right w:val="single" w:sz="4" w:space="0" w:color="auto"/>
            </w:tcBorders>
            <w:shd w:val="clear" w:color="auto" w:fill="auto"/>
            <w:noWrap/>
            <w:vAlign w:val="bottom"/>
            <w:hideMark/>
          </w:tcPr>
          <w:p w14:paraId="652FF2B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B7E374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41AB95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AA1807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239AF2"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100</w:t>
            </w:r>
          </w:p>
        </w:tc>
        <w:tc>
          <w:tcPr>
            <w:tcW w:w="3220" w:type="dxa"/>
            <w:tcBorders>
              <w:top w:val="nil"/>
              <w:left w:val="nil"/>
              <w:bottom w:val="single" w:sz="4" w:space="0" w:color="auto"/>
              <w:right w:val="single" w:sz="4" w:space="0" w:color="auto"/>
            </w:tcBorders>
            <w:shd w:val="clear" w:color="auto" w:fill="auto"/>
            <w:noWrap/>
            <w:vAlign w:val="bottom"/>
            <w:hideMark/>
          </w:tcPr>
          <w:p w14:paraId="4EFC24E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A1FDAC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318D49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4BBDD52"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C9878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101</w:t>
            </w:r>
          </w:p>
        </w:tc>
        <w:tc>
          <w:tcPr>
            <w:tcW w:w="3220" w:type="dxa"/>
            <w:tcBorders>
              <w:top w:val="nil"/>
              <w:left w:val="nil"/>
              <w:bottom w:val="single" w:sz="4" w:space="0" w:color="auto"/>
              <w:right w:val="single" w:sz="4" w:space="0" w:color="auto"/>
            </w:tcBorders>
            <w:shd w:val="clear" w:color="auto" w:fill="auto"/>
            <w:noWrap/>
            <w:vAlign w:val="bottom"/>
            <w:hideMark/>
          </w:tcPr>
          <w:p w14:paraId="0E61386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2BCE87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42FB19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E420972"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265DD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102</w:t>
            </w:r>
          </w:p>
        </w:tc>
        <w:tc>
          <w:tcPr>
            <w:tcW w:w="3220" w:type="dxa"/>
            <w:tcBorders>
              <w:top w:val="nil"/>
              <w:left w:val="nil"/>
              <w:bottom w:val="single" w:sz="4" w:space="0" w:color="auto"/>
              <w:right w:val="single" w:sz="4" w:space="0" w:color="auto"/>
            </w:tcBorders>
            <w:shd w:val="clear" w:color="auto" w:fill="auto"/>
            <w:noWrap/>
            <w:vAlign w:val="bottom"/>
            <w:hideMark/>
          </w:tcPr>
          <w:p w14:paraId="08EBE7A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D2237D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4C46AC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73404D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71457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103</w:t>
            </w:r>
          </w:p>
        </w:tc>
        <w:tc>
          <w:tcPr>
            <w:tcW w:w="3220" w:type="dxa"/>
            <w:tcBorders>
              <w:top w:val="nil"/>
              <w:left w:val="nil"/>
              <w:bottom w:val="single" w:sz="4" w:space="0" w:color="auto"/>
              <w:right w:val="single" w:sz="4" w:space="0" w:color="auto"/>
            </w:tcBorders>
            <w:shd w:val="clear" w:color="auto" w:fill="auto"/>
            <w:noWrap/>
            <w:vAlign w:val="bottom"/>
            <w:hideMark/>
          </w:tcPr>
          <w:p w14:paraId="0283959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D0F93A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99F816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EDCC27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AA215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104</w:t>
            </w:r>
          </w:p>
        </w:tc>
        <w:tc>
          <w:tcPr>
            <w:tcW w:w="3220" w:type="dxa"/>
            <w:tcBorders>
              <w:top w:val="nil"/>
              <w:left w:val="nil"/>
              <w:bottom w:val="single" w:sz="4" w:space="0" w:color="auto"/>
              <w:right w:val="single" w:sz="4" w:space="0" w:color="auto"/>
            </w:tcBorders>
            <w:shd w:val="clear" w:color="auto" w:fill="auto"/>
            <w:noWrap/>
            <w:vAlign w:val="bottom"/>
            <w:hideMark/>
          </w:tcPr>
          <w:p w14:paraId="06CE643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6E8839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10D861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6D6128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1E3BD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105</w:t>
            </w:r>
          </w:p>
        </w:tc>
        <w:tc>
          <w:tcPr>
            <w:tcW w:w="3220" w:type="dxa"/>
            <w:tcBorders>
              <w:top w:val="nil"/>
              <w:left w:val="nil"/>
              <w:bottom w:val="single" w:sz="4" w:space="0" w:color="auto"/>
              <w:right w:val="single" w:sz="4" w:space="0" w:color="auto"/>
            </w:tcBorders>
            <w:shd w:val="clear" w:color="auto" w:fill="auto"/>
            <w:noWrap/>
            <w:vAlign w:val="bottom"/>
            <w:hideMark/>
          </w:tcPr>
          <w:p w14:paraId="50EA2EF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318E31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CCBF07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37605F2"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90949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106</w:t>
            </w:r>
          </w:p>
        </w:tc>
        <w:tc>
          <w:tcPr>
            <w:tcW w:w="3220" w:type="dxa"/>
            <w:tcBorders>
              <w:top w:val="nil"/>
              <w:left w:val="nil"/>
              <w:bottom w:val="single" w:sz="4" w:space="0" w:color="auto"/>
              <w:right w:val="single" w:sz="4" w:space="0" w:color="auto"/>
            </w:tcBorders>
            <w:shd w:val="clear" w:color="auto" w:fill="auto"/>
            <w:noWrap/>
            <w:vAlign w:val="bottom"/>
            <w:hideMark/>
          </w:tcPr>
          <w:p w14:paraId="2EA1216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68B16E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0FA756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324ED3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CEEA7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107</w:t>
            </w:r>
          </w:p>
        </w:tc>
        <w:tc>
          <w:tcPr>
            <w:tcW w:w="3220" w:type="dxa"/>
            <w:tcBorders>
              <w:top w:val="nil"/>
              <w:left w:val="nil"/>
              <w:bottom w:val="single" w:sz="4" w:space="0" w:color="auto"/>
              <w:right w:val="single" w:sz="4" w:space="0" w:color="auto"/>
            </w:tcBorders>
            <w:shd w:val="clear" w:color="auto" w:fill="auto"/>
            <w:noWrap/>
            <w:vAlign w:val="bottom"/>
            <w:hideMark/>
          </w:tcPr>
          <w:p w14:paraId="0A065B2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0E3EBA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2D3D1D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C76F65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ADD40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108</w:t>
            </w:r>
          </w:p>
        </w:tc>
        <w:tc>
          <w:tcPr>
            <w:tcW w:w="3220" w:type="dxa"/>
            <w:tcBorders>
              <w:top w:val="nil"/>
              <w:left w:val="nil"/>
              <w:bottom w:val="single" w:sz="4" w:space="0" w:color="auto"/>
              <w:right w:val="single" w:sz="4" w:space="0" w:color="auto"/>
            </w:tcBorders>
            <w:shd w:val="clear" w:color="auto" w:fill="auto"/>
            <w:noWrap/>
            <w:vAlign w:val="bottom"/>
            <w:hideMark/>
          </w:tcPr>
          <w:p w14:paraId="39AB604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E99E89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17E119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906F85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D4A7D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109</w:t>
            </w:r>
          </w:p>
        </w:tc>
        <w:tc>
          <w:tcPr>
            <w:tcW w:w="3220" w:type="dxa"/>
            <w:tcBorders>
              <w:top w:val="nil"/>
              <w:left w:val="nil"/>
              <w:bottom w:val="single" w:sz="4" w:space="0" w:color="auto"/>
              <w:right w:val="single" w:sz="4" w:space="0" w:color="auto"/>
            </w:tcBorders>
            <w:shd w:val="clear" w:color="auto" w:fill="auto"/>
            <w:noWrap/>
            <w:vAlign w:val="bottom"/>
            <w:hideMark/>
          </w:tcPr>
          <w:p w14:paraId="5B37CD3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6C8258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754532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6AEDC82"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717D5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110</w:t>
            </w:r>
          </w:p>
        </w:tc>
        <w:tc>
          <w:tcPr>
            <w:tcW w:w="3220" w:type="dxa"/>
            <w:tcBorders>
              <w:top w:val="nil"/>
              <w:left w:val="nil"/>
              <w:bottom w:val="single" w:sz="4" w:space="0" w:color="auto"/>
              <w:right w:val="single" w:sz="4" w:space="0" w:color="auto"/>
            </w:tcBorders>
            <w:shd w:val="clear" w:color="auto" w:fill="auto"/>
            <w:noWrap/>
            <w:vAlign w:val="bottom"/>
            <w:hideMark/>
          </w:tcPr>
          <w:p w14:paraId="7BE24FB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419FD7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41DCF8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F9AF44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4E541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111</w:t>
            </w:r>
          </w:p>
        </w:tc>
        <w:tc>
          <w:tcPr>
            <w:tcW w:w="3220" w:type="dxa"/>
            <w:tcBorders>
              <w:top w:val="nil"/>
              <w:left w:val="nil"/>
              <w:bottom w:val="single" w:sz="4" w:space="0" w:color="auto"/>
              <w:right w:val="single" w:sz="4" w:space="0" w:color="auto"/>
            </w:tcBorders>
            <w:shd w:val="clear" w:color="auto" w:fill="auto"/>
            <w:noWrap/>
            <w:vAlign w:val="bottom"/>
            <w:hideMark/>
          </w:tcPr>
          <w:p w14:paraId="20FD1A0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8DB407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E445C6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026EA1A"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9B100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112</w:t>
            </w:r>
          </w:p>
        </w:tc>
        <w:tc>
          <w:tcPr>
            <w:tcW w:w="3220" w:type="dxa"/>
            <w:tcBorders>
              <w:top w:val="nil"/>
              <w:left w:val="nil"/>
              <w:bottom w:val="single" w:sz="4" w:space="0" w:color="auto"/>
              <w:right w:val="single" w:sz="4" w:space="0" w:color="auto"/>
            </w:tcBorders>
            <w:shd w:val="clear" w:color="auto" w:fill="auto"/>
            <w:noWrap/>
            <w:vAlign w:val="bottom"/>
            <w:hideMark/>
          </w:tcPr>
          <w:p w14:paraId="55C3BA0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0C3BF2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08958F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03BCD9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EFB04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113</w:t>
            </w:r>
          </w:p>
        </w:tc>
        <w:tc>
          <w:tcPr>
            <w:tcW w:w="3220" w:type="dxa"/>
            <w:tcBorders>
              <w:top w:val="nil"/>
              <w:left w:val="nil"/>
              <w:bottom w:val="single" w:sz="4" w:space="0" w:color="auto"/>
              <w:right w:val="single" w:sz="4" w:space="0" w:color="auto"/>
            </w:tcBorders>
            <w:shd w:val="clear" w:color="auto" w:fill="auto"/>
            <w:noWrap/>
            <w:vAlign w:val="bottom"/>
            <w:hideMark/>
          </w:tcPr>
          <w:p w14:paraId="094A680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6868B3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296DA2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C2B5DD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4B791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114</w:t>
            </w:r>
          </w:p>
        </w:tc>
        <w:tc>
          <w:tcPr>
            <w:tcW w:w="3220" w:type="dxa"/>
            <w:tcBorders>
              <w:top w:val="nil"/>
              <w:left w:val="nil"/>
              <w:bottom w:val="single" w:sz="4" w:space="0" w:color="auto"/>
              <w:right w:val="single" w:sz="4" w:space="0" w:color="auto"/>
            </w:tcBorders>
            <w:shd w:val="clear" w:color="auto" w:fill="auto"/>
            <w:noWrap/>
            <w:vAlign w:val="bottom"/>
            <w:hideMark/>
          </w:tcPr>
          <w:p w14:paraId="37705F2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CFE930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D5AB6F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B79983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BB7E5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115</w:t>
            </w:r>
          </w:p>
        </w:tc>
        <w:tc>
          <w:tcPr>
            <w:tcW w:w="3220" w:type="dxa"/>
            <w:tcBorders>
              <w:top w:val="nil"/>
              <w:left w:val="nil"/>
              <w:bottom w:val="single" w:sz="4" w:space="0" w:color="auto"/>
              <w:right w:val="single" w:sz="4" w:space="0" w:color="auto"/>
            </w:tcBorders>
            <w:shd w:val="clear" w:color="auto" w:fill="auto"/>
            <w:noWrap/>
            <w:vAlign w:val="bottom"/>
            <w:hideMark/>
          </w:tcPr>
          <w:p w14:paraId="21EA676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88EDE0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BE857B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A91C9F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D056B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116</w:t>
            </w:r>
          </w:p>
        </w:tc>
        <w:tc>
          <w:tcPr>
            <w:tcW w:w="3220" w:type="dxa"/>
            <w:tcBorders>
              <w:top w:val="nil"/>
              <w:left w:val="nil"/>
              <w:bottom w:val="single" w:sz="4" w:space="0" w:color="auto"/>
              <w:right w:val="single" w:sz="4" w:space="0" w:color="auto"/>
            </w:tcBorders>
            <w:shd w:val="clear" w:color="auto" w:fill="auto"/>
            <w:noWrap/>
            <w:vAlign w:val="bottom"/>
            <w:hideMark/>
          </w:tcPr>
          <w:p w14:paraId="0D9A4B1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340AC0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315134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00A707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FCBDA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117</w:t>
            </w:r>
          </w:p>
        </w:tc>
        <w:tc>
          <w:tcPr>
            <w:tcW w:w="3220" w:type="dxa"/>
            <w:tcBorders>
              <w:top w:val="nil"/>
              <w:left w:val="nil"/>
              <w:bottom w:val="single" w:sz="4" w:space="0" w:color="auto"/>
              <w:right w:val="single" w:sz="4" w:space="0" w:color="auto"/>
            </w:tcBorders>
            <w:shd w:val="clear" w:color="auto" w:fill="auto"/>
            <w:noWrap/>
            <w:vAlign w:val="bottom"/>
            <w:hideMark/>
          </w:tcPr>
          <w:p w14:paraId="3C05663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63054E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7360FD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AB7668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8A4D0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118</w:t>
            </w:r>
          </w:p>
        </w:tc>
        <w:tc>
          <w:tcPr>
            <w:tcW w:w="3220" w:type="dxa"/>
            <w:tcBorders>
              <w:top w:val="nil"/>
              <w:left w:val="nil"/>
              <w:bottom w:val="single" w:sz="4" w:space="0" w:color="auto"/>
              <w:right w:val="single" w:sz="4" w:space="0" w:color="auto"/>
            </w:tcBorders>
            <w:shd w:val="clear" w:color="auto" w:fill="auto"/>
            <w:noWrap/>
            <w:vAlign w:val="bottom"/>
            <w:hideMark/>
          </w:tcPr>
          <w:p w14:paraId="63BA6C8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1E310A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F0194D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9F78A0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E52DF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119</w:t>
            </w:r>
          </w:p>
        </w:tc>
        <w:tc>
          <w:tcPr>
            <w:tcW w:w="3220" w:type="dxa"/>
            <w:tcBorders>
              <w:top w:val="nil"/>
              <w:left w:val="nil"/>
              <w:bottom w:val="single" w:sz="4" w:space="0" w:color="auto"/>
              <w:right w:val="single" w:sz="4" w:space="0" w:color="auto"/>
            </w:tcBorders>
            <w:shd w:val="clear" w:color="auto" w:fill="auto"/>
            <w:noWrap/>
            <w:vAlign w:val="bottom"/>
            <w:hideMark/>
          </w:tcPr>
          <w:p w14:paraId="3B2176B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DD3E20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49241E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15BA93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76BDC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120</w:t>
            </w:r>
          </w:p>
        </w:tc>
        <w:tc>
          <w:tcPr>
            <w:tcW w:w="3220" w:type="dxa"/>
            <w:tcBorders>
              <w:top w:val="nil"/>
              <w:left w:val="nil"/>
              <w:bottom w:val="single" w:sz="4" w:space="0" w:color="auto"/>
              <w:right w:val="single" w:sz="4" w:space="0" w:color="auto"/>
            </w:tcBorders>
            <w:shd w:val="clear" w:color="auto" w:fill="auto"/>
            <w:noWrap/>
            <w:vAlign w:val="bottom"/>
            <w:hideMark/>
          </w:tcPr>
          <w:p w14:paraId="3E5A6A1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DA480B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AEAEB9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00F5CC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7660EA"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121</w:t>
            </w:r>
          </w:p>
        </w:tc>
        <w:tc>
          <w:tcPr>
            <w:tcW w:w="3220" w:type="dxa"/>
            <w:tcBorders>
              <w:top w:val="nil"/>
              <w:left w:val="nil"/>
              <w:bottom w:val="single" w:sz="4" w:space="0" w:color="auto"/>
              <w:right w:val="single" w:sz="4" w:space="0" w:color="auto"/>
            </w:tcBorders>
            <w:shd w:val="clear" w:color="auto" w:fill="auto"/>
            <w:noWrap/>
            <w:vAlign w:val="bottom"/>
            <w:hideMark/>
          </w:tcPr>
          <w:p w14:paraId="7C70DFF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14D541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EA08B5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198D2B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673101"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122</w:t>
            </w:r>
          </w:p>
        </w:tc>
        <w:tc>
          <w:tcPr>
            <w:tcW w:w="3220" w:type="dxa"/>
            <w:tcBorders>
              <w:top w:val="nil"/>
              <w:left w:val="nil"/>
              <w:bottom w:val="single" w:sz="4" w:space="0" w:color="auto"/>
              <w:right w:val="single" w:sz="4" w:space="0" w:color="auto"/>
            </w:tcBorders>
            <w:shd w:val="clear" w:color="auto" w:fill="auto"/>
            <w:noWrap/>
            <w:vAlign w:val="bottom"/>
            <w:hideMark/>
          </w:tcPr>
          <w:p w14:paraId="29CFF71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A46ED6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E0F075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18F8C3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D9A9E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123</w:t>
            </w:r>
          </w:p>
        </w:tc>
        <w:tc>
          <w:tcPr>
            <w:tcW w:w="3220" w:type="dxa"/>
            <w:tcBorders>
              <w:top w:val="nil"/>
              <w:left w:val="nil"/>
              <w:bottom w:val="single" w:sz="4" w:space="0" w:color="auto"/>
              <w:right w:val="single" w:sz="4" w:space="0" w:color="auto"/>
            </w:tcBorders>
            <w:shd w:val="clear" w:color="auto" w:fill="auto"/>
            <w:noWrap/>
            <w:vAlign w:val="bottom"/>
            <w:hideMark/>
          </w:tcPr>
          <w:p w14:paraId="7F57C57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53ED85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6FF774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C9792A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025D3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124</w:t>
            </w:r>
          </w:p>
        </w:tc>
        <w:tc>
          <w:tcPr>
            <w:tcW w:w="3220" w:type="dxa"/>
            <w:tcBorders>
              <w:top w:val="nil"/>
              <w:left w:val="nil"/>
              <w:bottom w:val="single" w:sz="4" w:space="0" w:color="auto"/>
              <w:right w:val="single" w:sz="4" w:space="0" w:color="auto"/>
            </w:tcBorders>
            <w:shd w:val="clear" w:color="auto" w:fill="auto"/>
            <w:noWrap/>
            <w:vAlign w:val="bottom"/>
            <w:hideMark/>
          </w:tcPr>
          <w:p w14:paraId="24BED4E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7FAAA1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65B033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7B24FF3"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E0D3C5"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125</w:t>
            </w:r>
          </w:p>
        </w:tc>
        <w:tc>
          <w:tcPr>
            <w:tcW w:w="3220" w:type="dxa"/>
            <w:tcBorders>
              <w:top w:val="nil"/>
              <w:left w:val="nil"/>
              <w:bottom w:val="single" w:sz="4" w:space="0" w:color="auto"/>
              <w:right w:val="single" w:sz="4" w:space="0" w:color="auto"/>
            </w:tcBorders>
            <w:shd w:val="clear" w:color="auto" w:fill="auto"/>
            <w:noWrap/>
            <w:vAlign w:val="bottom"/>
            <w:hideMark/>
          </w:tcPr>
          <w:p w14:paraId="35292FF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822EDD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F0AAD9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3F2D737"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B1EBC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126</w:t>
            </w:r>
          </w:p>
        </w:tc>
        <w:tc>
          <w:tcPr>
            <w:tcW w:w="3220" w:type="dxa"/>
            <w:tcBorders>
              <w:top w:val="nil"/>
              <w:left w:val="nil"/>
              <w:bottom w:val="single" w:sz="4" w:space="0" w:color="auto"/>
              <w:right w:val="single" w:sz="4" w:space="0" w:color="auto"/>
            </w:tcBorders>
            <w:shd w:val="clear" w:color="auto" w:fill="auto"/>
            <w:noWrap/>
            <w:vAlign w:val="bottom"/>
            <w:hideMark/>
          </w:tcPr>
          <w:p w14:paraId="7AAFFF1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CDA43F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6C6D30B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54D6196"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3720D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127</w:t>
            </w:r>
          </w:p>
        </w:tc>
        <w:tc>
          <w:tcPr>
            <w:tcW w:w="3220" w:type="dxa"/>
            <w:tcBorders>
              <w:top w:val="nil"/>
              <w:left w:val="nil"/>
              <w:bottom w:val="single" w:sz="4" w:space="0" w:color="auto"/>
              <w:right w:val="single" w:sz="4" w:space="0" w:color="auto"/>
            </w:tcBorders>
            <w:shd w:val="clear" w:color="auto" w:fill="auto"/>
            <w:noWrap/>
            <w:vAlign w:val="bottom"/>
            <w:hideMark/>
          </w:tcPr>
          <w:p w14:paraId="0BF3930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A5B380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880190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DB5231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A57FE0"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128</w:t>
            </w:r>
          </w:p>
        </w:tc>
        <w:tc>
          <w:tcPr>
            <w:tcW w:w="3220" w:type="dxa"/>
            <w:tcBorders>
              <w:top w:val="nil"/>
              <w:left w:val="nil"/>
              <w:bottom w:val="single" w:sz="4" w:space="0" w:color="auto"/>
              <w:right w:val="single" w:sz="4" w:space="0" w:color="auto"/>
            </w:tcBorders>
            <w:shd w:val="clear" w:color="auto" w:fill="auto"/>
            <w:noWrap/>
            <w:vAlign w:val="bottom"/>
            <w:hideMark/>
          </w:tcPr>
          <w:p w14:paraId="7C2779A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1174091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B8D7B0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CE6F89C"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11077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129</w:t>
            </w:r>
          </w:p>
        </w:tc>
        <w:tc>
          <w:tcPr>
            <w:tcW w:w="3220" w:type="dxa"/>
            <w:tcBorders>
              <w:top w:val="nil"/>
              <w:left w:val="nil"/>
              <w:bottom w:val="single" w:sz="4" w:space="0" w:color="auto"/>
              <w:right w:val="single" w:sz="4" w:space="0" w:color="auto"/>
            </w:tcBorders>
            <w:shd w:val="clear" w:color="auto" w:fill="auto"/>
            <w:noWrap/>
            <w:vAlign w:val="bottom"/>
            <w:hideMark/>
          </w:tcPr>
          <w:p w14:paraId="7D5965A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99CD12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01125E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7E27FF8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DC6AA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130</w:t>
            </w:r>
          </w:p>
        </w:tc>
        <w:tc>
          <w:tcPr>
            <w:tcW w:w="3220" w:type="dxa"/>
            <w:tcBorders>
              <w:top w:val="nil"/>
              <w:left w:val="nil"/>
              <w:bottom w:val="single" w:sz="4" w:space="0" w:color="auto"/>
              <w:right w:val="single" w:sz="4" w:space="0" w:color="auto"/>
            </w:tcBorders>
            <w:shd w:val="clear" w:color="auto" w:fill="auto"/>
            <w:noWrap/>
            <w:vAlign w:val="bottom"/>
            <w:hideMark/>
          </w:tcPr>
          <w:p w14:paraId="69F3D3B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A0D1D7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4305B3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262520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83DBCD"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131</w:t>
            </w:r>
          </w:p>
        </w:tc>
        <w:tc>
          <w:tcPr>
            <w:tcW w:w="3220" w:type="dxa"/>
            <w:tcBorders>
              <w:top w:val="nil"/>
              <w:left w:val="nil"/>
              <w:bottom w:val="single" w:sz="4" w:space="0" w:color="auto"/>
              <w:right w:val="single" w:sz="4" w:space="0" w:color="auto"/>
            </w:tcBorders>
            <w:shd w:val="clear" w:color="auto" w:fill="auto"/>
            <w:noWrap/>
            <w:vAlign w:val="bottom"/>
            <w:hideMark/>
          </w:tcPr>
          <w:p w14:paraId="609432F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0752D3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A5462E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37ADC5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F13C1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132</w:t>
            </w:r>
          </w:p>
        </w:tc>
        <w:tc>
          <w:tcPr>
            <w:tcW w:w="3220" w:type="dxa"/>
            <w:tcBorders>
              <w:top w:val="nil"/>
              <w:left w:val="nil"/>
              <w:bottom w:val="single" w:sz="4" w:space="0" w:color="auto"/>
              <w:right w:val="single" w:sz="4" w:space="0" w:color="auto"/>
            </w:tcBorders>
            <w:shd w:val="clear" w:color="auto" w:fill="auto"/>
            <w:noWrap/>
            <w:vAlign w:val="bottom"/>
            <w:hideMark/>
          </w:tcPr>
          <w:p w14:paraId="419B39F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B0C6D8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6D20E4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61D871F"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62C21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133</w:t>
            </w:r>
          </w:p>
        </w:tc>
        <w:tc>
          <w:tcPr>
            <w:tcW w:w="3220" w:type="dxa"/>
            <w:tcBorders>
              <w:top w:val="nil"/>
              <w:left w:val="nil"/>
              <w:bottom w:val="single" w:sz="4" w:space="0" w:color="auto"/>
              <w:right w:val="single" w:sz="4" w:space="0" w:color="auto"/>
            </w:tcBorders>
            <w:shd w:val="clear" w:color="auto" w:fill="auto"/>
            <w:noWrap/>
            <w:vAlign w:val="bottom"/>
            <w:hideMark/>
          </w:tcPr>
          <w:p w14:paraId="16BC4B04"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096928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B7FEFC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DDB8B3D"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D57918"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134</w:t>
            </w:r>
          </w:p>
        </w:tc>
        <w:tc>
          <w:tcPr>
            <w:tcW w:w="3220" w:type="dxa"/>
            <w:tcBorders>
              <w:top w:val="nil"/>
              <w:left w:val="nil"/>
              <w:bottom w:val="single" w:sz="4" w:space="0" w:color="auto"/>
              <w:right w:val="single" w:sz="4" w:space="0" w:color="auto"/>
            </w:tcBorders>
            <w:shd w:val="clear" w:color="auto" w:fill="auto"/>
            <w:noWrap/>
            <w:vAlign w:val="bottom"/>
            <w:hideMark/>
          </w:tcPr>
          <w:p w14:paraId="0993567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469481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600201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8C6904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79732E"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135</w:t>
            </w:r>
          </w:p>
        </w:tc>
        <w:tc>
          <w:tcPr>
            <w:tcW w:w="3220" w:type="dxa"/>
            <w:tcBorders>
              <w:top w:val="nil"/>
              <w:left w:val="nil"/>
              <w:bottom w:val="single" w:sz="4" w:space="0" w:color="auto"/>
              <w:right w:val="single" w:sz="4" w:space="0" w:color="auto"/>
            </w:tcBorders>
            <w:shd w:val="clear" w:color="auto" w:fill="auto"/>
            <w:noWrap/>
            <w:vAlign w:val="bottom"/>
            <w:hideMark/>
          </w:tcPr>
          <w:p w14:paraId="2044AB9E"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578824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B2A81E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4DF3FB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98C189"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136</w:t>
            </w:r>
          </w:p>
        </w:tc>
        <w:tc>
          <w:tcPr>
            <w:tcW w:w="3220" w:type="dxa"/>
            <w:tcBorders>
              <w:top w:val="nil"/>
              <w:left w:val="nil"/>
              <w:bottom w:val="single" w:sz="4" w:space="0" w:color="auto"/>
              <w:right w:val="single" w:sz="4" w:space="0" w:color="auto"/>
            </w:tcBorders>
            <w:shd w:val="clear" w:color="auto" w:fill="auto"/>
            <w:noWrap/>
            <w:vAlign w:val="bottom"/>
            <w:hideMark/>
          </w:tcPr>
          <w:p w14:paraId="5345A04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1219E4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1C1DA4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95EE721"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9B2CCF"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lastRenderedPageBreak/>
              <w:t>137</w:t>
            </w:r>
          </w:p>
        </w:tc>
        <w:tc>
          <w:tcPr>
            <w:tcW w:w="3220" w:type="dxa"/>
            <w:tcBorders>
              <w:top w:val="nil"/>
              <w:left w:val="nil"/>
              <w:bottom w:val="single" w:sz="4" w:space="0" w:color="auto"/>
              <w:right w:val="single" w:sz="4" w:space="0" w:color="auto"/>
            </w:tcBorders>
            <w:shd w:val="clear" w:color="auto" w:fill="auto"/>
            <w:noWrap/>
            <w:vAlign w:val="bottom"/>
            <w:hideMark/>
          </w:tcPr>
          <w:p w14:paraId="2312F44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293294B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4804EE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47B779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D5AB3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138</w:t>
            </w:r>
          </w:p>
        </w:tc>
        <w:tc>
          <w:tcPr>
            <w:tcW w:w="3220" w:type="dxa"/>
            <w:tcBorders>
              <w:top w:val="nil"/>
              <w:left w:val="nil"/>
              <w:bottom w:val="single" w:sz="4" w:space="0" w:color="auto"/>
              <w:right w:val="single" w:sz="4" w:space="0" w:color="auto"/>
            </w:tcBorders>
            <w:shd w:val="clear" w:color="auto" w:fill="auto"/>
            <w:noWrap/>
            <w:vAlign w:val="bottom"/>
            <w:hideMark/>
          </w:tcPr>
          <w:p w14:paraId="681628B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525804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7AB6DE4F"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B108C6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A764C6"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139</w:t>
            </w:r>
          </w:p>
        </w:tc>
        <w:tc>
          <w:tcPr>
            <w:tcW w:w="3220" w:type="dxa"/>
            <w:tcBorders>
              <w:top w:val="nil"/>
              <w:left w:val="nil"/>
              <w:bottom w:val="single" w:sz="4" w:space="0" w:color="auto"/>
              <w:right w:val="single" w:sz="4" w:space="0" w:color="auto"/>
            </w:tcBorders>
            <w:shd w:val="clear" w:color="auto" w:fill="auto"/>
            <w:noWrap/>
            <w:vAlign w:val="bottom"/>
            <w:hideMark/>
          </w:tcPr>
          <w:p w14:paraId="73D1CB01"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265E5B7"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A2A7D2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20D7DB4E"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E609B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140</w:t>
            </w:r>
          </w:p>
        </w:tc>
        <w:tc>
          <w:tcPr>
            <w:tcW w:w="3220" w:type="dxa"/>
            <w:tcBorders>
              <w:top w:val="nil"/>
              <w:left w:val="nil"/>
              <w:bottom w:val="single" w:sz="4" w:space="0" w:color="auto"/>
              <w:right w:val="single" w:sz="4" w:space="0" w:color="auto"/>
            </w:tcBorders>
            <w:shd w:val="clear" w:color="auto" w:fill="auto"/>
            <w:noWrap/>
            <w:vAlign w:val="bottom"/>
            <w:hideMark/>
          </w:tcPr>
          <w:p w14:paraId="0810100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B43556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13106A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058A4EF4"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04F523"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141</w:t>
            </w:r>
          </w:p>
        </w:tc>
        <w:tc>
          <w:tcPr>
            <w:tcW w:w="3220" w:type="dxa"/>
            <w:tcBorders>
              <w:top w:val="nil"/>
              <w:left w:val="nil"/>
              <w:bottom w:val="single" w:sz="4" w:space="0" w:color="auto"/>
              <w:right w:val="single" w:sz="4" w:space="0" w:color="auto"/>
            </w:tcBorders>
            <w:shd w:val="clear" w:color="auto" w:fill="auto"/>
            <w:noWrap/>
            <w:vAlign w:val="bottom"/>
            <w:hideMark/>
          </w:tcPr>
          <w:p w14:paraId="1D3D033A"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48B194C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FA62FF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74506D9"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0399A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142</w:t>
            </w:r>
          </w:p>
        </w:tc>
        <w:tc>
          <w:tcPr>
            <w:tcW w:w="3220" w:type="dxa"/>
            <w:tcBorders>
              <w:top w:val="nil"/>
              <w:left w:val="nil"/>
              <w:bottom w:val="single" w:sz="4" w:space="0" w:color="auto"/>
              <w:right w:val="single" w:sz="4" w:space="0" w:color="auto"/>
            </w:tcBorders>
            <w:shd w:val="clear" w:color="auto" w:fill="auto"/>
            <w:noWrap/>
            <w:vAlign w:val="bottom"/>
            <w:hideMark/>
          </w:tcPr>
          <w:p w14:paraId="732B0358"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42C391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3F96CD0B"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691A5AA0"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24833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143</w:t>
            </w:r>
          </w:p>
        </w:tc>
        <w:tc>
          <w:tcPr>
            <w:tcW w:w="3220" w:type="dxa"/>
            <w:tcBorders>
              <w:top w:val="nil"/>
              <w:left w:val="nil"/>
              <w:bottom w:val="single" w:sz="4" w:space="0" w:color="auto"/>
              <w:right w:val="single" w:sz="4" w:space="0" w:color="auto"/>
            </w:tcBorders>
            <w:shd w:val="clear" w:color="auto" w:fill="auto"/>
            <w:noWrap/>
            <w:vAlign w:val="bottom"/>
            <w:hideMark/>
          </w:tcPr>
          <w:p w14:paraId="69CB447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360DDDB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4CFEE16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3BB280D5"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139207"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144</w:t>
            </w:r>
          </w:p>
        </w:tc>
        <w:tc>
          <w:tcPr>
            <w:tcW w:w="3220" w:type="dxa"/>
            <w:tcBorders>
              <w:top w:val="nil"/>
              <w:left w:val="nil"/>
              <w:bottom w:val="single" w:sz="4" w:space="0" w:color="auto"/>
              <w:right w:val="single" w:sz="4" w:space="0" w:color="auto"/>
            </w:tcBorders>
            <w:shd w:val="clear" w:color="auto" w:fill="auto"/>
            <w:noWrap/>
            <w:vAlign w:val="bottom"/>
            <w:hideMark/>
          </w:tcPr>
          <w:p w14:paraId="10D5F196"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7AA1AF3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27CB4212"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45B041B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05527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145</w:t>
            </w:r>
          </w:p>
        </w:tc>
        <w:tc>
          <w:tcPr>
            <w:tcW w:w="3220" w:type="dxa"/>
            <w:tcBorders>
              <w:top w:val="nil"/>
              <w:left w:val="nil"/>
              <w:bottom w:val="single" w:sz="4" w:space="0" w:color="auto"/>
              <w:right w:val="single" w:sz="4" w:space="0" w:color="auto"/>
            </w:tcBorders>
            <w:shd w:val="clear" w:color="auto" w:fill="auto"/>
            <w:noWrap/>
            <w:vAlign w:val="bottom"/>
            <w:hideMark/>
          </w:tcPr>
          <w:p w14:paraId="493A1020"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5389747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5B46C99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1A2AC12B"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D66C4B"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146</w:t>
            </w:r>
          </w:p>
        </w:tc>
        <w:tc>
          <w:tcPr>
            <w:tcW w:w="3220" w:type="dxa"/>
            <w:tcBorders>
              <w:top w:val="nil"/>
              <w:left w:val="nil"/>
              <w:bottom w:val="single" w:sz="4" w:space="0" w:color="auto"/>
              <w:right w:val="single" w:sz="4" w:space="0" w:color="auto"/>
            </w:tcBorders>
            <w:shd w:val="clear" w:color="auto" w:fill="auto"/>
            <w:noWrap/>
            <w:vAlign w:val="bottom"/>
            <w:hideMark/>
          </w:tcPr>
          <w:p w14:paraId="5E05260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0691B265"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1E756EDC"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r w:rsidR="008465AD" w14:paraId="565382A8" w14:textId="77777777" w:rsidTr="008465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4160E4" w14:textId="77777777" w:rsidR="008465AD" w:rsidRDefault="008465AD">
            <w:pPr>
              <w:jc w:val="right"/>
              <w:rPr>
                <w:rFonts w:ascii="Aptos Narrow" w:hAnsi="Aptos Narrow"/>
                <w:color w:val="000000"/>
                <w:sz w:val="22"/>
                <w:szCs w:val="22"/>
              </w:rPr>
            </w:pPr>
            <w:r>
              <w:rPr>
                <w:rFonts w:ascii="Aptos Narrow" w:hAnsi="Aptos Narrow"/>
                <w:color w:val="000000"/>
                <w:sz w:val="22"/>
                <w:szCs w:val="22"/>
              </w:rPr>
              <w:t>147</w:t>
            </w:r>
          </w:p>
        </w:tc>
        <w:tc>
          <w:tcPr>
            <w:tcW w:w="3220" w:type="dxa"/>
            <w:tcBorders>
              <w:top w:val="nil"/>
              <w:left w:val="nil"/>
              <w:bottom w:val="single" w:sz="4" w:space="0" w:color="auto"/>
              <w:right w:val="single" w:sz="4" w:space="0" w:color="auto"/>
            </w:tcBorders>
            <w:shd w:val="clear" w:color="auto" w:fill="auto"/>
            <w:noWrap/>
            <w:vAlign w:val="bottom"/>
            <w:hideMark/>
          </w:tcPr>
          <w:p w14:paraId="682EF599"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14:paraId="6C90E8A3"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c>
          <w:tcPr>
            <w:tcW w:w="2980" w:type="dxa"/>
            <w:tcBorders>
              <w:top w:val="nil"/>
              <w:left w:val="nil"/>
              <w:bottom w:val="single" w:sz="4" w:space="0" w:color="auto"/>
              <w:right w:val="single" w:sz="4" w:space="0" w:color="auto"/>
            </w:tcBorders>
            <w:shd w:val="clear" w:color="auto" w:fill="auto"/>
            <w:noWrap/>
            <w:vAlign w:val="bottom"/>
            <w:hideMark/>
          </w:tcPr>
          <w:p w14:paraId="0E39B14D" w14:textId="77777777" w:rsidR="008465AD" w:rsidRDefault="008465AD">
            <w:pPr>
              <w:rPr>
                <w:rFonts w:ascii="Aptos Narrow" w:hAnsi="Aptos Narrow"/>
                <w:color w:val="000000"/>
                <w:sz w:val="22"/>
                <w:szCs w:val="22"/>
              </w:rPr>
            </w:pPr>
            <w:r>
              <w:rPr>
                <w:rFonts w:ascii="Aptos Narrow" w:hAnsi="Aptos Narrow"/>
                <w:color w:val="000000"/>
                <w:sz w:val="22"/>
                <w:szCs w:val="22"/>
              </w:rPr>
              <w:t> </w:t>
            </w:r>
          </w:p>
        </w:tc>
      </w:tr>
    </w:tbl>
    <w:p w14:paraId="26C52C29" w14:textId="77777777" w:rsidR="002548D9" w:rsidRPr="008F0051" w:rsidRDefault="002548D9" w:rsidP="00B20917">
      <w:pPr>
        <w:spacing w:line="312" w:lineRule="auto"/>
        <w:rPr>
          <w:rFonts w:eastAsia="Calibri"/>
          <w:sz w:val="22"/>
          <w:szCs w:val="22"/>
        </w:rPr>
      </w:pPr>
    </w:p>
    <w:p w14:paraId="753BE3E1" w14:textId="77777777" w:rsidR="002548D9" w:rsidRPr="000B5CB1" w:rsidRDefault="002548D9" w:rsidP="002548D9">
      <w:pPr>
        <w:spacing w:line="312" w:lineRule="auto"/>
        <w:jc w:val="both"/>
        <w:rPr>
          <w:rFonts w:eastAsia="Calibri"/>
          <w:b/>
          <w:bCs/>
          <w:i/>
          <w:iCs/>
          <w:sz w:val="22"/>
          <w:szCs w:val="22"/>
        </w:rPr>
      </w:pPr>
    </w:p>
    <w:p w14:paraId="15A2176B" w14:textId="77777777" w:rsidR="002548D9" w:rsidRPr="000B5CB1" w:rsidRDefault="002548D9" w:rsidP="002548D9">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06690DE9" w14:textId="77777777" w:rsidR="002548D9" w:rsidRPr="000B5CB1" w:rsidRDefault="002548D9" w:rsidP="002548D9">
      <w:pPr>
        <w:spacing w:line="312" w:lineRule="auto"/>
        <w:jc w:val="both"/>
        <w:rPr>
          <w:rFonts w:eastAsia="Calibri"/>
          <w:b/>
          <w:bCs/>
          <w:i/>
          <w:iCs/>
          <w:sz w:val="22"/>
          <w:szCs w:val="22"/>
        </w:rPr>
      </w:pPr>
    </w:p>
    <w:p w14:paraId="0747534D" w14:textId="77777777" w:rsidR="002548D9" w:rsidRDefault="002548D9" w:rsidP="002548D9">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56537887" w14:textId="77777777" w:rsidR="002548D9" w:rsidRDefault="002548D9" w:rsidP="002548D9">
      <w:pPr>
        <w:spacing w:after="200" w:line="312" w:lineRule="auto"/>
        <w:contextualSpacing/>
        <w:jc w:val="both"/>
        <w:rPr>
          <w:rFonts w:eastAsia="Calibri"/>
          <w:bCs/>
          <w:sz w:val="22"/>
          <w:szCs w:val="22"/>
        </w:rPr>
      </w:pPr>
    </w:p>
    <w:p w14:paraId="5B43BECA" w14:textId="77777777" w:rsidR="002548D9" w:rsidRDefault="002548D9" w:rsidP="002548D9">
      <w:pPr>
        <w:spacing w:after="200" w:line="312" w:lineRule="auto"/>
        <w:contextualSpacing/>
        <w:jc w:val="both"/>
        <w:rPr>
          <w:rFonts w:eastAsia="Calibri"/>
          <w:bCs/>
          <w:sz w:val="22"/>
          <w:szCs w:val="22"/>
        </w:rPr>
      </w:pPr>
    </w:p>
    <w:p w14:paraId="50FB2CDD" w14:textId="77777777" w:rsidR="002548D9" w:rsidRDefault="002548D9" w:rsidP="002548D9">
      <w:pPr>
        <w:spacing w:after="200" w:line="312" w:lineRule="auto"/>
        <w:contextualSpacing/>
        <w:jc w:val="both"/>
        <w:rPr>
          <w:rFonts w:eastAsia="Calibri"/>
          <w:bCs/>
          <w:sz w:val="22"/>
          <w:szCs w:val="22"/>
        </w:rPr>
      </w:pPr>
    </w:p>
    <w:p w14:paraId="4EF50030" w14:textId="77777777" w:rsidR="002548D9" w:rsidRDefault="002548D9" w:rsidP="002548D9">
      <w:pPr>
        <w:spacing w:after="200" w:line="312" w:lineRule="auto"/>
        <w:contextualSpacing/>
        <w:jc w:val="both"/>
        <w:rPr>
          <w:rFonts w:eastAsia="Calibri"/>
          <w:bCs/>
          <w:sz w:val="22"/>
          <w:szCs w:val="22"/>
        </w:rPr>
      </w:pPr>
    </w:p>
    <w:p w14:paraId="28150C7A" w14:textId="77777777" w:rsidR="002548D9" w:rsidRDefault="002548D9" w:rsidP="002548D9">
      <w:pPr>
        <w:spacing w:after="200" w:line="312" w:lineRule="auto"/>
        <w:contextualSpacing/>
        <w:jc w:val="both"/>
        <w:rPr>
          <w:rFonts w:eastAsia="Calibri"/>
          <w:bCs/>
          <w:sz w:val="22"/>
          <w:szCs w:val="22"/>
        </w:rPr>
      </w:pPr>
    </w:p>
    <w:p w14:paraId="4A8C7265" w14:textId="77777777" w:rsidR="002548D9" w:rsidRDefault="002548D9" w:rsidP="002548D9">
      <w:pPr>
        <w:spacing w:after="200" w:line="312" w:lineRule="auto"/>
        <w:contextualSpacing/>
        <w:jc w:val="both"/>
        <w:rPr>
          <w:rFonts w:eastAsia="Calibri"/>
          <w:bCs/>
          <w:sz w:val="22"/>
          <w:szCs w:val="22"/>
        </w:rPr>
      </w:pPr>
    </w:p>
    <w:p w14:paraId="090D70E0" w14:textId="77777777" w:rsidR="002548D9" w:rsidRDefault="002548D9" w:rsidP="002548D9">
      <w:pPr>
        <w:spacing w:after="200" w:line="312" w:lineRule="auto"/>
        <w:contextualSpacing/>
        <w:jc w:val="both"/>
        <w:rPr>
          <w:rFonts w:eastAsia="Calibri"/>
          <w:bCs/>
          <w:sz w:val="22"/>
          <w:szCs w:val="22"/>
        </w:rPr>
      </w:pPr>
    </w:p>
    <w:p w14:paraId="3E67475E" w14:textId="77777777" w:rsidR="00861DE7" w:rsidRDefault="00861DE7"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140C30CA" w14:textId="77777777" w:rsidR="006D45C3" w:rsidRDefault="006D45C3" w:rsidP="005A0C85">
      <w:pPr>
        <w:spacing w:after="200" w:line="312" w:lineRule="auto"/>
        <w:contextualSpacing/>
        <w:jc w:val="both"/>
        <w:rPr>
          <w:b/>
          <w:bCs/>
          <w:sz w:val="22"/>
          <w:szCs w:val="22"/>
        </w:rPr>
      </w:pPr>
    </w:p>
    <w:p w14:paraId="6AE538DB" w14:textId="77777777" w:rsidR="006D45C3" w:rsidRDefault="006D45C3" w:rsidP="005A0C85">
      <w:pPr>
        <w:spacing w:after="200" w:line="312" w:lineRule="auto"/>
        <w:contextualSpacing/>
        <w:jc w:val="both"/>
        <w:rPr>
          <w:b/>
          <w:bCs/>
          <w:sz w:val="22"/>
          <w:szCs w:val="22"/>
        </w:rPr>
      </w:pPr>
    </w:p>
    <w:p w14:paraId="40B0901B" w14:textId="77777777" w:rsidR="008465AD" w:rsidRDefault="008465AD" w:rsidP="005A0C85">
      <w:pPr>
        <w:spacing w:after="200" w:line="312" w:lineRule="auto"/>
        <w:contextualSpacing/>
        <w:jc w:val="both"/>
        <w:rPr>
          <w:b/>
          <w:bCs/>
          <w:sz w:val="22"/>
          <w:szCs w:val="22"/>
        </w:rPr>
      </w:pPr>
    </w:p>
    <w:p w14:paraId="06913A7B" w14:textId="77777777" w:rsidR="008465AD" w:rsidRDefault="008465AD" w:rsidP="005A0C85">
      <w:pPr>
        <w:spacing w:after="200" w:line="312" w:lineRule="auto"/>
        <w:contextualSpacing/>
        <w:jc w:val="both"/>
        <w:rPr>
          <w:b/>
          <w:bCs/>
          <w:sz w:val="22"/>
          <w:szCs w:val="22"/>
        </w:rPr>
      </w:pPr>
    </w:p>
    <w:p w14:paraId="3B88CC15" w14:textId="77777777" w:rsidR="008465AD" w:rsidRDefault="008465AD" w:rsidP="005A0C85">
      <w:pPr>
        <w:spacing w:after="200" w:line="312" w:lineRule="auto"/>
        <w:contextualSpacing/>
        <w:jc w:val="both"/>
        <w:rPr>
          <w:b/>
          <w:bCs/>
          <w:sz w:val="22"/>
          <w:szCs w:val="22"/>
        </w:rPr>
      </w:pPr>
    </w:p>
    <w:p w14:paraId="408D5F1C" w14:textId="77777777" w:rsidR="008465AD" w:rsidRDefault="008465AD" w:rsidP="005A0C85">
      <w:pPr>
        <w:spacing w:after="200" w:line="312" w:lineRule="auto"/>
        <w:contextualSpacing/>
        <w:jc w:val="both"/>
        <w:rPr>
          <w:b/>
          <w:bCs/>
          <w:sz w:val="22"/>
          <w:szCs w:val="22"/>
        </w:rPr>
      </w:pPr>
    </w:p>
    <w:p w14:paraId="692EA07B" w14:textId="77777777" w:rsidR="008465AD" w:rsidRDefault="008465AD" w:rsidP="005A0C85">
      <w:pPr>
        <w:spacing w:after="200" w:line="312" w:lineRule="auto"/>
        <w:contextualSpacing/>
        <w:jc w:val="both"/>
        <w:rPr>
          <w:b/>
          <w:bCs/>
          <w:sz w:val="22"/>
          <w:szCs w:val="22"/>
        </w:rPr>
      </w:pPr>
    </w:p>
    <w:p w14:paraId="7FA9C327" w14:textId="77777777" w:rsidR="008465AD" w:rsidRDefault="008465AD" w:rsidP="005A0C85">
      <w:pPr>
        <w:spacing w:after="200" w:line="312" w:lineRule="auto"/>
        <w:contextualSpacing/>
        <w:jc w:val="both"/>
        <w:rPr>
          <w:b/>
          <w:bCs/>
          <w:sz w:val="22"/>
          <w:szCs w:val="22"/>
        </w:rPr>
      </w:pPr>
    </w:p>
    <w:p w14:paraId="4BE59A04" w14:textId="77777777" w:rsidR="008465AD" w:rsidRDefault="008465AD" w:rsidP="005A0C85">
      <w:pPr>
        <w:spacing w:after="200" w:line="312" w:lineRule="auto"/>
        <w:contextualSpacing/>
        <w:jc w:val="both"/>
        <w:rPr>
          <w:b/>
          <w:bCs/>
          <w:sz w:val="22"/>
          <w:szCs w:val="22"/>
        </w:rPr>
      </w:pPr>
    </w:p>
    <w:p w14:paraId="6EE7D5B3" w14:textId="77777777" w:rsidR="008465AD" w:rsidRDefault="008465AD" w:rsidP="005A0C85">
      <w:pPr>
        <w:spacing w:after="200" w:line="312" w:lineRule="auto"/>
        <w:contextualSpacing/>
        <w:jc w:val="both"/>
        <w:rPr>
          <w:b/>
          <w:bCs/>
          <w:sz w:val="22"/>
          <w:szCs w:val="22"/>
        </w:rPr>
      </w:pPr>
    </w:p>
    <w:p w14:paraId="06498E16" w14:textId="77777777" w:rsidR="008465AD" w:rsidRDefault="008465AD" w:rsidP="005A0C85">
      <w:pPr>
        <w:spacing w:after="200" w:line="312" w:lineRule="auto"/>
        <w:contextualSpacing/>
        <w:jc w:val="both"/>
        <w:rPr>
          <w:b/>
          <w:bCs/>
          <w:sz w:val="22"/>
          <w:szCs w:val="22"/>
        </w:rPr>
      </w:pPr>
    </w:p>
    <w:p w14:paraId="018F750D" w14:textId="77777777" w:rsidR="008465AD" w:rsidRDefault="008465AD" w:rsidP="005A0C85">
      <w:pPr>
        <w:spacing w:after="200" w:line="312" w:lineRule="auto"/>
        <w:contextualSpacing/>
        <w:jc w:val="both"/>
        <w:rPr>
          <w:b/>
          <w:bCs/>
          <w:sz w:val="22"/>
          <w:szCs w:val="22"/>
        </w:rPr>
      </w:pPr>
    </w:p>
    <w:p w14:paraId="0A4AFE7D" w14:textId="77777777" w:rsidR="008465AD" w:rsidRDefault="008465AD" w:rsidP="005A0C85">
      <w:pPr>
        <w:spacing w:after="200" w:line="312" w:lineRule="auto"/>
        <w:contextualSpacing/>
        <w:jc w:val="both"/>
        <w:rPr>
          <w:b/>
          <w:bCs/>
          <w:sz w:val="22"/>
          <w:szCs w:val="22"/>
        </w:rPr>
      </w:pPr>
    </w:p>
    <w:p w14:paraId="1488F7D0" w14:textId="77777777" w:rsidR="008465AD" w:rsidRDefault="008465AD" w:rsidP="005A0C85">
      <w:pPr>
        <w:spacing w:after="200" w:line="312" w:lineRule="auto"/>
        <w:contextualSpacing/>
        <w:jc w:val="both"/>
        <w:rPr>
          <w:b/>
          <w:bCs/>
          <w:sz w:val="22"/>
          <w:szCs w:val="22"/>
        </w:rPr>
      </w:pPr>
    </w:p>
    <w:p w14:paraId="044DBFB0" w14:textId="77777777" w:rsidR="008465AD" w:rsidRDefault="008465AD" w:rsidP="005A0C85">
      <w:pPr>
        <w:spacing w:after="200" w:line="312" w:lineRule="auto"/>
        <w:contextualSpacing/>
        <w:jc w:val="both"/>
        <w:rPr>
          <w:b/>
          <w:bCs/>
          <w:sz w:val="22"/>
          <w:szCs w:val="22"/>
        </w:rPr>
      </w:pPr>
    </w:p>
    <w:p w14:paraId="0D11D37A" w14:textId="77777777" w:rsidR="008465AD" w:rsidRDefault="008465AD" w:rsidP="005A0C85">
      <w:pPr>
        <w:spacing w:after="200" w:line="312" w:lineRule="auto"/>
        <w:contextualSpacing/>
        <w:jc w:val="both"/>
        <w:rPr>
          <w:b/>
          <w:bCs/>
          <w:sz w:val="22"/>
          <w:szCs w:val="22"/>
        </w:rPr>
      </w:pPr>
    </w:p>
    <w:p w14:paraId="67D039A4" w14:textId="77777777" w:rsidR="008465AD" w:rsidRDefault="008465AD" w:rsidP="005A0C85">
      <w:pPr>
        <w:spacing w:after="200" w:line="312" w:lineRule="auto"/>
        <w:contextualSpacing/>
        <w:jc w:val="both"/>
        <w:rPr>
          <w:b/>
          <w:bCs/>
          <w:sz w:val="22"/>
          <w:szCs w:val="22"/>
        </w:rPr>
      </w:pPr>
    </w:p>
    <w:p w14:paraId="4CA58FD0" w14:textId="77777777" w:rsidR="008465AD" w:rsidRDefault="008465AD" w:rsidP="005A0C85">
      <w:pPr>
        <w:spacing w:after="200" w:line="312" w:lineRule="auto"/>
        <w:contextualSpacing/>
        <w:jc w:val="both"/>
        <w:rPr>
          <w:b/>
          <w:bCs/>
          <w:sz w:val="22"/>
          <w:szCs w:val="22"/>
        </w:rPr>
      </w:pPr>
    </w:p>
    <w:p w14:paraId="1F2B7947" w14:textId="77777777" w:rsidR="008465AD" w:rsidRDefault="008465AD" w:rsidP="005A0C85">
      <w:pPr>
        <w:spacing w:after="200" w:line="312" w:lineRule="auto"/>
        <w:contextualSpacing/>
        <w:jc w:val="both"/>
        <w:rPr>
          <w:b/>
          <w:bCs/>
          <w:sz w:val="22"/>
          <w:szCs w:val="22"/>
        </w:rPr>
      </w:pPr>
    </w:p>
    <w:p w14:paraId="198E81F1" w14:textId="77777777" w:rsidR="008465AD" w:rsidRDefault="008465AD" w:rsidP="005A0C85">
      <w:pPr>
        <w:spacing w:after="200" w:line="312" w:lineRule="auto"/>
        <w:contextualSpacing/>
        <w:jc w:val="both"/>
        <w:rPr>
          <w:b/>
          <w:bCs/>
          <w:sz w:val="22"/>
          <w:szCs w:val="22"/>
        </w:rPr>
      </w:pPr>
    </w:p>
    <w:p w14:paraId="415A43EC" w14:textId="77777777" w:rsidR="008465AD" w:rsidRDefault="008465AD" w:rsidP="005A0C85">
      <w:pPr>
        <w:spacing w:after="200" w:line="312" w:lineRule="auto"/>
        <w:contextualSpacing/>
        <w:jc w:val="both"/>
        <w:rPr>
          <w:b/>
          <w:bCs/>
          <w:sz w:val="22"/>
          <w:szCs w:val="22"/>
        </w:rPr>
      </w:pPr>
    </w:p>
    <w:p w14:paraId="26B9F21E" w14:textId="77777777" w:rsidR="00B20917" w:rsidRDefault="00B20917"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2E1BEB21" w:rsidR="00A24212" w:rsidRPr="000B5CB1" w:rsidRDefault="00A24212" w:rsidP="000D4BAF">
      <w:pPr>
        <w:spacing w:line="312" w:lineRule="auto"/>
        <w:jc w:val="both"/>
        <w:rPr>
          <w:bCs/>
          <w:sz w:val="22"/>
          <w:szCs w:val="22"/>
        </w:rPr>
      </w:pPr>
      <w:r w:rsidRPr="000B5CB1">
        <w:rPr>
          <w:bCs/>
          <w:sz w:val="22"/>
          <w:szCs w:val="22"/>
        </w:rPr>
        <w:t>V zvezi z javnim naročilom</w:t>
      </w:r>
      <w:r w:rsidR="006D45C3">
        <w:rPr>
          <w:b/>
          <w:bCs/>
          <w:sz w:val="22"/>
          <w:szCs w:val="22"/>
        </w:rPr>
        <w:t xml:space="preserve"> </w:t>
      </w:r>
      <w:r w:rsidR="00AF7943">
        <w:rPr>
          <w:sz w:val="22"/>
          <w:szCs w:val="22"/>
        </w:rPr>
        <w:t>»DOBAVA MATERIALA ZA INTERVENTNO RADIOLOGIJO ZA 4 LETA«</w:t>
      </w:r>
      <w:r w:rsidR="00F53687">
        <w:rPr>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4"/>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9" w:name="_Hlk127364028"/>
      <w:r w:rsidRPr="000B5CB1">
        <w:rPr>
          <w:b/>
          <w:bCs/>
          <w:sz w:val="22"/>
          <w:szCs w:val="22"/>
        </w:rPr>
        <w:lastRenderedPageBreak/>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20" w:name="_Hlk127363967"/>
      <w:bookmarkEnd w:id="19"/>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394167B7"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6D45C3">
        <w:rPr>
          <w:sz w:val="22"/>
          <w:szCs w:val="22"/>
        </w:rPr>
        <w:t xml:space="preserve"> </w:t>
      </w:r>
      <w:r w:rsidR="00AF7943">
        <w:rPr>
          <w:sz w:val="22"/>
          <w:szCs w:val="22"/>
        </w:rPr>
        <w:t>»DOBAVA MATERIALA ZA INTERVENTNO RADIOLOGIJO ZA 4 LETA«</w:t>
      </w:r>
      <w:r w:rsidR="006D45C3">
        <w:rPr>
          <w:sz w:val="22"/>
          <w:szCs w:val="22"/>
        </w:rPr>
        <w:t xml:space="preserve"> </w:t>
      </w:r>
      <w:r w:rsidRPr="000B5CB1">
        <w:rPr>
          <w:bCs/>
          <w:sz w:val="22"/>
          <w:szCs w:val="22"/>
        </w:rPr>
        <w:t>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703775B" w14:textId="2B068A31" w:rsidR="00A32BBA" w:rsidRDefault="00A32BBA" w:rsidP="000D4BAF">
      <w:pPr>
        <w:spacing w:line="312" w:lineRule="auto"/>
        <w:jc w:val="both"/>
        <w:rPr>
          <w:bCs/>
          <w:sz w:val="22"/>
          <w:szCs w:val="22"/>
        </w:rPr>
      </w:pPr>
      <w:r>
        <w:rPr>
          <w:bCs/>
          <w:sz w:val="22"/>
          <w:szCs w:val="22"/>
        </w:rPr>
        <w:t>-</w:t>
      </w:r>
    </w:p>
    <w:p w14:paraId="02B16D29" w14:textId="77777777" w:rsidR="00A32BBA" w:rsidRDefault="00A32BBA" w:rsidP="000D4BAF">
      <w:pPr>
        <w:spacing w:line="312" w:lineRule="auto"/>
        <w:jc w:val="both"/>
        <w:rPr>
          <w:bCs/>
          <w:sz w:val="22"/>
          <w:szCs w:val="22"/>
        </w:rPr>
      </w:pPr>
    </w:p>
    <w:p w14:paraId="20542E9E" w14:textId="4159BA1D"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58C0DF2" w14:textId="77777777" w:rsidR="00226CBC" w:rsidRDefault="000A4019" w:rsidP="00226CBC">
      <w:pPr>
        <w:spacing w:line="312" w:lineRule="auto"/>
        <w:jc w:val="both"/>
        <w:rPr>
          <w:bCs/>
          <w:sz w:val="22"/>
          <w:szCs w:val="22"/>
        </w:rPr>
      </w:pPr>
      <w:bookmarkStart w:id="21" w:name="_Hlk192847050"/>
      <w:r>
        <w:rPr>
          <w:bCs/>
          <w:sz w:val="22"/>
          <w:szCs w:val="22"/>
        </w:rPr>
        <w:t>Priloga: 3x bianko menica za vsak sklop</w:t>
      </w:r>
      <w:r w:rsidR="00226CBC">
        <w:rPr>
          <w:bCs/>
          <w:sz w:val="22"/>
          <w:szCs w:val="22"/>
        </w:rPr>
        <w:t xml:space="preserve"> . (</w:t>
      </w:r>
      <w:r w:rsidR="00226CBC" w:rsidRPr="00086655">
        <w:rPr>
          <w:rFonts w:ascii="Garamond" w:hAnsi="Garamond"/>
          <w:b/>
          <w:bCs/>
        </w:rPr>
        <w:t>V</w:t>
      </w:r>
      <w:r w:rsidR="00226CBC">
        <w:rPr>
          <w:rFonts w:ascii="Garamond" w:hAnsi="Garamond"/>
          <w:b/>
          <w:bCs/>
        </w:rPr>
        <w:t xml:space="preserve"> </w:t>
      </w:r>
      <w:r w:rsidR="00226CBC" w:rsidRPr="00086655">
        <w:rPr>
          <w:color w:val="222133"/>
        </w:rPr>
        <w:t>primeru</w:t>
      </w:r>
      <w:r w:rsidR="00226CBC" w:rsidRPr="00DC202F">
        <w:rPr>
          <w:color w:val="222133"/>
        </w:rPr>
        <w:t>, da bo ponudnik izbran v več sklopih lahko  predloži</w:t>
      </w:r>
      <w:r w:rsidR="00226CBC">
        <w:rPr>
          <w:color w:val="222133"/>
        </w:rPr>
        <w:t xml:space="preserve"> </w:t>
      </w:r>
      <w:r w:rsidR="00226CBC" w:rsidRPr="00DC202F">
        <w:rPr>
          <w:color w:val="222133"/>
        </w:rPr>
        <w:t>eno menično izjavo, katere vrednost ustreza seštevku zavarovanj za vse sklope in mora za vsak sklop, predložiti tri bianko menice</w:t>
      </w:r>
      <w:r w:rsidR="00226CBC">
        <w:rPr>
          <w:color w:val="222133"/>
        </w:rPr>
        <w:t>)</w:t>
      </w:r>
      <w:r w:rsidR="00226CBC">
        <w:rPr>
          <w:bCs/>
        </w:rPr>
        <w:t>.</w:t>
      </w:r>
    </w:p>
    <w:p w14:paraId="75A5B68D" w14:textId="18FFE91D" w:rsidR="000A4019" w:rsidRDefault="000A4019" w:rsidP="000A4019">
      <w:pPr>
        <w:spacing w:line="312" w:lineRule="auto"/>
        <w:jc w:val="both"/>
        <w:rPr>
          <w:bCs/>
          <w:sz w:val="22"/>
          <w:szCs w:val="22"/>
        </w:rPr>
      </w:pPr>
    </w:p>
    <w:bookmarkEnd w:id="21"/>
    <w:p w14:paraId="430D04FD" w14:textId="77777777" w:rsidR="00593C51" w:rsidRDefault="00593C51" w:rsidP="000D4BAF">
      <w:pPr>
        <w:spacing w:line="312" w:lineRule="auto"/>
        <w:jc w:val="both"/>
        <w:rPr>
          <w:bCs/>
          <w:sz w:val="22"/>
          <w:szCs w:val="22"/>
        </w:rPr>
      </w:pPr>
    </w:p>
    <w:p w14:paraId="462EB7C6" w14:textId="77777777" w:rsidR="00A24212" w:rsidRDefault="00A24212" w:rsidP="000D4BAF">
      <w:pPr>
        <w:spacing w:line="312" w:lineRule="auto"/>
        <w:jc w:val="both"/>
        <w:rPr>
          <w:bCs/>
          <w:sz w:val="22"/>
          <w:szCs w:val="22"/>
        </w:rPr>
      </w:pPr>
    </w:p>
    <w:p w14:paraId="1D5993D2" w14:textId="77777777" w:rsidR="000A4019" w:rsidRPr="000B5CB1" w:rsidRDefault="000A4019" w:rsidP="000D4BAF">
      <w:pPr>
        <w:spacing w:line="312" w:lineRule="auto"/>
        <w:jc w:val="both"/>
        <w:rPr>
          <w:bCs/>
          <w:sz w:val="22"/>
          <w:szCs w:val="22"/>
        </w:rPr>
      </w:pPr>
    </w:p>
    <w:bookmarkEnd w:id="20"/>
    <w:p w14:paraId="79A6C0B0" w14:textId="77777777" w:rsidR="007D5185" w:rsidRPr="000B5CB1" w:rsidRDefault="007D5185"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Pr="000B5CB1" w:rsidRDefault="00723CD6"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062ECA11" w14:textId="77777777" w:rsidR="00723CD6" w:rsidRPr="000B5CB1" w:rsidRDefault="00723CD6" w:rsidP="000D4BAF">
      <w:pPr>
        <w:spacing w:line="312" w:lineRule="auto"/>
        <w:jc w:val="both"/>
        <w:rPr>
          <w:bCs/>
          <w:sz w:val="22"/>
          <w:szCs w:val="22"/>
        </w:rPr>
      </w:pPr>
    </w:p>
    <w:p w14:paraId="4C0AB3C9" w14:textId="77777777" w:rsidR="00723CD6" w:rsidRPr="000B5CB1" w:rsidRDefault="00723CD6" w:rsidP="000D4BAF">
      <w:pPr>
        <w:spacing w:line="312" w:lineRule="auto"/>
        <w:jc w:val="both"/>
        <w:rPr>
          <w:bCs/>
          <w:sz w:val="22"/>
          <w:szCs w:val="22"/>
        </w:rPr>
      </w:pPr>
    </w:p>
    <w:p w14:paraId="519FF60B" w14:textId="77777777" w:rsidR="00723CD6" w:rsidRPr="000B5CB1" w:rsidRDefault="00723CD6" w:rsidP="000D4BAF">
      <w:pPr>
        <w:spacing w:line="312" w:lineRule="auto"/>
        <w:jc w:val="both"/>
        <w:rPr>
          <w:bCs/>
          <w:sz w:val="22"/>
          <w:szCs w:val="22"/>
        </w:rPr>
      </w:pPr>
    </w:p>
    <w:p w14:paraId="00AEDD8A" w14:textId="77777777" w:rsidR="00723CD6" w:rsidRPr="000B5CB1" w:rsidRDefault="00723CD6" w:rsidP="000D4BAF">
      <w:pPr>
        <w:spacing w:line="312" w:lineRule="auto"/>
        <w:jc w:val="both"/>
        <w:rPr>
          <w:bCs/>
          <w:sz w:val="22"/>
          <w:szCs w:val="22"/>
        </w:rPr>
      </w:pPr>
    </w:p>
    <w:p w14:paraId="4F75ACEE" w14:textId="77777777" w:rsidR="00723CD6" w:rsidRPr="000B5CB1" w:rsidRDefault="00723CD6" w:rsidP="000D4BAF">
      <w:pPr>
        <w:spacing w:line="312" w:lineRule="auto"/>
        <w:jc w:val="both"/>
        <w:rPr>
          <w:bCs/>
          <w:sz w:val="22"/>
          <w:szCs w:val="22"/>
        </w:rPr>
      </w:pPr>
    </w:p>
    <w:p w14:paraId="70781055" w14:textId="7DAF6605" w:rsidR="00723CD6" w:rsidRDefault="00723CD6" w:rsidP="000D4BAF">
      <w:pPr>
        <w:spacing w:line="312" w:lineRule="auto"/>
        <w:jc w:val="both"/>
        <w:rPr>
          <w:bCs/>
          <w:sz w:val="22"/>
          <w:szCs w:val="22"/>
        </w:rPr>
      </w:pPr>
    </w:p>
    <w:p w14:paraId="4CE9D25D" w14:textId="41382010" w:rsidR="00BA5890" w:rsidRDefault="00BA5890" w:rsidP="000D4BAF">
      <w:pPr>
        <w:spacing w:line="312" w:lineRule="auto"/>
        <w:jc w:val="both"/>
        <w:rPr>
          <w:bCs/>
          <w:sz w:val="22"/>
          <w:szCs w:val="22"/>
        </w:rPr>
      </w:pPr>
    </w:p>
    <w:p w14:paraId="2132DD55" w14:textId="3761BF5A" w:rsidR="00BA5890" w:rsidRDefault="00BA5890" w:rsidP="000D4BAF">
      <w:pPr>
        <w:spacing w:line="312" w:lineRule="auto"/>
        <w:jc w:val="both"/>
        <w:rPr>
          <w:bCs/>
          <w:sz w:val="22"/>
          <w:szCs w:val="22"/>
        </w:rPr>
      </w:pPr>
    </w:p>
    <w:p w14:paraId="55447FF9" w14:textId="77777777" w:rsidR="006D45C3" w:rsidRDefault="006D45C3" w:rsidP="000D4BAF">
      <w:pPr>
        <w:spacing w:line="312" w:lineRule="auto"/>
        <w:jc w:val="both"/>
        <w:rPr>
          <w:bCs/>
          <w:sz w:val="22"/>
          <w:szCs w:val="22"/>
        </w:rPr>
      </w:pPr>
    </w:p>
    <w:p w14:paraId="354EA051" w14:textId="77777777" w:rsidR="006D45C3" w:rsidRDefault="006D45C3" w:rsidP="000D4BAF">
      <w:pPr>
        <w:spacing w:line="312" w:lineRule="auto"/>
        <w:jc w:val="both"/>
        <w:rPr>
          <w:bCs/>
          <w:sz w:val="22"/>
          <w:szCs w:val="22"/>
        </w:rPr>
      </w:pPr>
    </w:p>
    <w:p w14:paraId="6C0DF3FB" w14:textId="77777777" w:rsidR="006D45C3" w:rsidRDefault="006D45C3"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22" w:name="_Toc86827291"/>
      <w:r w:rsidRPr="00E70833">
        <w:rPr>
          <w:rFonts w:eastAsia="Calibri"/>
          <w:b/>
          <w:sz w:val="22"/>
          <w:szCs w:val="22"/>
          <w:lang w:eastAsia="en-US"/>
        </w:rPr>
        <w:t>Menična izjava za zavarovanje resnosti ponudbe</w:t>
      </w:r>
      <w:bookmarkEnd w:id="22"/>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0797DE94" w:rsidR="00BA5890" w:rsidRPr="00E70833" w:rsidRDefault="00BA5890" w:rsidP="000D4BAF">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00AF7943">
        <w:rPr>
          <w:sz w:val="22"/>
          <w:szCs w:val="22"/>
        </w:rPr>
        <w:t>»DOBAVA MATERIALA ZA INTERVENTNO RADIOLOGIJO ZA 4 LETA«</w:t>
      </w:r>
      <w:r w:rsidR="006D45C3">
        <w:rPr>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13740BFA" w14:textId="77777777" w:rsidR="00BA1F19" w:rsidRPr="00C07694" w:rsidRDefault="00BA1F19" w:rsidP="00BA1F19">
      <w:pPr>
        <w:tabs>
          <w:tab w:val="left" w:pos="2520"/>
        </w:tabs>
        <w:spacing w:line="312" w:lineRule="auto"/>
        <w:jc w:val="both"/>
        <w:rPr>
          <w:bCs/>
          <w:sz w:val="22"/>
          <w:szCs w:val="22"/>
        </w:rPr>
      </w:pP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45F6288" w14:textId="4A53D924" w:rsidR="00C453D8" w:rsidRDefault="00C453D8" w:rsidP="000D4BAF">
      <w:pPr>
        <w:tabs>
          <w:tab w:val="left" w:pos="2520"/>
        </w:tabs>
        <w:spacing w:line="312" w:lineRule="auto"/>
        <w:jc w:val="both"/>
        <w:rPr>
          <w:b/>
          <w:bCs/>
          <w:sz w:val="22"/>
          <w:szCs w:val="22"/>
        </w:rPr>
      </w:pPr>
    </w:p>
    <w:p w14:paraId="2E26454C" w14:textId="77777777" w:rsidR="006D45C3" w:rsidRDefault="006D45C3" w:rsidP="000D4BAF">
      <w:pPr>
        <w:tabs>
          <w:tab w:val="left" w:pos="2520"/>
        </w:tabs>
        <w:spacing w:line="312" w:lineRule="auto"/>
        <w:jc w:val="both"/>
        <w:rPr>
          <w:b/>
          <w:bCs/>
          <w:sz w:val="22"/>
          <w:szCs w:val="22"/>
        </w:rPr>
      </w:pPr>
    </w:p>
    <w:p w14:paraId="75E7E6F3" w14:textId="5C940212" w:rsidR="00C453D8" w:rsidRDefault="00C453D8" w:rsidP="000D4BAF">
      <w:pPr>
        <w:tabs>
          <w:tab w:val="left" w:pos="2520"/>
        </w:tabs>
        <w:spacing w:line="312" w:lineRule="auto"/>
        <w:jc w:val="both"/>
        <w:rPr>
          <w:b/>
          <w:bCs/>
          <w:sz w:val="22"/>
          <w:szCs w:val="22"/>
        </w:rPr>
      </w:pPr>
    </w:p>
    <w:p w14:paraId="152F9E46" w14:textId="5ED792EF" w:rsidR="00C453D8" w:rsidRDefault="00C453D8" w:rsidP="000D4BAF">
      <w:pPr>
        <w:tabs>
          <w:tab w:val="left" w:pos="2520"/>
        </w:tabs>
        <w:spacing w:line="312" w:lineRule="auto"/>
        <w:jc w:val="both"/>
        <w:rPr>
          <w:b/>
          <w:bCs/>
          <w:sz w:val="22"/>
          <w:szCs w:val="22"/>
        </w:rPr>
      </w:pPr>
    </w:p>
    <w:p w14:paraId="0F2CBAD0" w14:textId="420764D3" w:rsidR="00C453D8" w:rsidRDefault="00C453D8"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5049633F" w14:textId="2DBFD05F" w:rsidR="00BA5890" w:rsidRPr="00E70833" w:rsidRDefault="00BA5890" w:rsidP="00226CBC">
      <w:pPr>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5141CF">
        <w:rPr>
          <w:b/>
          <w:bCs/>
          <w:sz w:val="22"/>
          <w:szCs w:val="22"/>
        </w:rPr>
        <w:t>a za vsak sklop, za katerega se ponudba oddaja</w:t>
      </w:r>
      <w:r w:rsidR="00226CBC">
        <w:rPr>
          <w:b/>
          <w:bCs/>
          <w:sz w:val="22"/>
          <w:szCs w:val="22"/>
        </w:rPr>
        <w:t xml:space="preserve"> </w:t>
      </w:r>
    </w:p>
    <w:p w14:paraId="54A8BD1D" w14:textId="77777777" w:rsidR="00BA5890" w:rsidRPr="00E70833" w:rsidRDefault="00BA5890" w:rsidP="000D4BAF">
      <w:pPr>
        <w:spacing w:line="312" w:lineRule="auto"/>
        <w:jc w:val="both"/>
        <w:rPr>
          <w:bCs/>
          <w:sz w:val="22"/>
          <w:szCs w:val="22"/>
        </w:rPr>
      </w:pPr>
    </w:p>
    <w:p w14:paraId="686BE87C" w14:textId="77777777" w:rsidR="00BA5890" w:rsidRDefault="00BA5890" w:rsidP="000D4BAF">
      <w:pPr>
        <w:spacing w:line="312" w:lineRule="auto"/>
        <w:jc w:val="both"/>
        <w:rPr>
          <w:bCs/>
          <w:sz w:val="22"/>
          <w:szCs w:val="22"/>
        </w:rPr>
      </w:pPr>
    </w:p>
    <w:p w14:paraId="6EEDCA51" w14:textId="77777777" w:rsidR="0044233B" w:rsidRDefault="0044233B" w:rsidP="000D4BAF">
      <w:pPr>
        <w:spacing w:line="312" w:lineRule="auto"/>
        <w:jc w:val="both"/>
        <w:rPr>
          <w:bCs/>
          <w:sz w:val="22"/>
          <w:szCs w:val="22"/>
        </w:rPr>
      </w:pPr>
    </w:p>
    <w:p w14:paraId="079F6DA8" w14:textId="77777777" w:rsidR="0044233B" w:rsidRDefault="0044233B" w:rsidP="000D4BAF">
      <w:pPr>
        <w:spacing w:line="312" w:lineRule="auto"/>
        <w:jc w:val="both"/>
        <w:rPr>
          <w:bCs/>
          <w:sz w:val="22"/>
          <w:szCs w:val="22"/>
        </w:rPr>
      </w:pPr>
    </w:p>
    <w:p w14:paraId="6E0C0855" w14:textId="77777777" w:rsidR="00EF34AC" w:rsidRPr="00E70833" w:rsidRDefault="00EF34AC" w:rsidP="000D4BAF">
      <w:pPr>
        <w:spacing w:line="312" w:lineRule="auto"/>
        <w:jc w:val="both"/>
        <w:rPr>
          <w:bCs/>
          <w:sz w:val="22"/>
          <w:szCs w:val="22"/>
        </w:rPr>
      </w:pPr>
    </w:p>
    <w:p w14:paraId="5AE214DF" w14:textId="77777777" w:rsidR="007B5B51" w:rsidRDefault="007B5B51"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019"/>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1D6F"/>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67C74"/>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486A"/>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458A"/>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A32"/>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6CB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48D9"/>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B7CAE"/>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4202"/>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4E5E"/>
    <w:rsid w:val="003C552C"/>
    <w:rsid w:val="003C5B05"/>
    <w:rsid w:val="003C5E12"/>
    <w:rsid w:val="003C6471"/>
    <w:rsid w:val="003C7467"/>
    <w:rsid w:val="003C7518"/>
    <w:rsid w:val="003D03FF"/>
    <w:rsid w:val="003D093D"/>
    <w:rsid w:val="003D0ACA"/>
    <w:rsid w:val="003D148F"/>
    <w:rsid w:val="003D16A1"/>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233B"/>
    <w:rsid w:val="00443879"/>
    <w:rsid w:val="0044475D"/>
    <w:rsid w:val="00444CB0"/>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313D"/>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4AEB"/>
    <w:rsid w:val="00505470"/>
    <w:rsid w:val="005059CA"/>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3EAA"/>
    <w:rsid w:val="0058456F"/>
    <w:rsid w:val="00584FFC"/>
    <w:rsid w:val="00585EF7"/>
    <w:rsid w:val="00586CB9"/>
    <w:rsid w:val="00587482"/>
    <w:rsid w:val="00587EE7"/>
    <w:rsid w:val="00590194"/>
    <w:rsid w:val="00590928"/>
    <w:rsid w:val="00590BF2"/>
    <w:rsid w:val="00590E33"/>
    <w:rsid w:val="0059104B"/>
    <w:rsid w:val="0059123F"/>
    <w:rsid w:val="00591ADD"/>
    <w:rsid w:val="00593C51"/>
    <w:rsid w:val="00594978"/>
    <w:rsid w:val="00594C8E"/>
    <w:rsid w:val="00596661"/>
    <w:rsid w:val="005A02DF"/>
    <w:rsid w:val="005A03F6"/>
    <w:rsid w:val="005A0A1E"/>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CAC"/>
    <w:rsid w:val="005B75DF"/>
    <w:rsid w:val="005C0EFE"/>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87F61"/>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204"/>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5C3"/>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048C"/>
    <w:rsid w:val="006F1037"/>
    <w:rsid w:val="006F1EB8"/>
    <w:rsid w:val="006F24B6"/>
    <w:rsid w:val="006F2BAA"/>
    <w:rsid w:val="006F55E0"/>
    <w:rsid w:val="006F5BDA"/>
    <w:rsid w:val="006F745C"/>
    <w:rsid w:val="00700514"/>
    <w:rsid w:val="00700913"/>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19AC"/>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5543"/>
    <w:rsid w:val="007655D9"/>
    <w:rsid w:val="00765B51"/>
    <w:rsid w:val="00765D18"/>
    <w:rsid w:val="00766012"/>
    <w:rsid w:val="007664C6"/>
    <w:rsid w:val="00766550"/>
    <w:rsid w:val="007668A7"/>
    <w:rsid w:val="0076773C"/>
    <w:rsid w:val="00770664"/>
    <w:rsid w:val="00770AE9"/>
    <w:rsid w:val="00771FD3"/>
    <w:rsid w:val="00772201"/>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86F0E"/>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05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680"/>
    <w:rsid w:val="00844C23"/>
    <w:rsid w:val="00844D7E"/>
    <w:rsid w:val="0084504E"/>
    <w:rsid w:val="008465AD"/>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558"/>
    <w:rsid w:val="008D5F39"/>
    <w:rsid w:val="008D60F5"/>
    <w:rsid w:val="008D643C"/>
    <w:rsid w:val="008D6772"/>
    <w:rsid w:val="008D6CA8"/>
    <w:rsid w:val="008D7103"/>
    <w:rsid w:val="008D71BE"/>
    <w:rsid w:val="008E0EA8"/>
    <w:rsid w:val="008E106C"/>
    <w:rsid w:val="008E2704"/>
    <w:rsid w:val="008E347A"/>
    <w:rsid w:val="008E4BB5"/>
    <w:rsid w:val="008E5517"/>
    <w:rsid w:val="008E58A3"/>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5F2F"/>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1B0"/>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6218"/>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AF7943"/>
    <w:rsid w:val="00B00419"/>
    <w:rsid w:val="00B0123A"/>
    <w:rsid w:val="00B014A9"/>
    <w:rsid w:val="00B0158C"/>
    <w:rsid w:val="00B01D29"/>
    <w:rsid w:val="00B028A9"/>
    <w:rsid w:val="00B05422"/>
    <w:rsid w:val="00B05447"/>
    <w:rsid w:val="00B06251"/>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917"/>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956"/>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0DA6"/>
    <w:rsid w:val="00C015A4"/>
    <w:rsid w:val="00C02962"/>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1CE9"/>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4AD2"/>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49E2"/>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280"/>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0EAB"/>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8"/>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687"/>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B9F"/>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366565570">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17374268">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795370932">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35</Pages>
  <Words>10466</Words>
  <Characters>64040</Characters>
  <Application>Microsoft Office Word</Application>
  <DocSecurity>0</DocSecurity>
  <Lines>533</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74358</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18</cp:revision>
  <cp:lastPrinted>2025-03-11T06:57:00Z</cp:lastPrinted>
  <dcterms:created xsi:type="dcterms:W3CDTF">2025-07-24T05:53:00Z</dcterms:created>
  <dcterms:modified xsi:type="dcterms:W3CDTF">2025-08-04T07:47:00Z</dcterms:modified>
</cp:coreProperties>
</file>